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28A" w:rsidRPr="005D7430" w:rsidRDefault="009B028A" w:rsidP="003C4AE2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hd w:val="pct15" w:color="auto" w:fill="auto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DICHIARAZIONE </w:t>
      </w:r>
      <w:r w:rsidR="006E0A14">
        <w:rPr>
          <w:rFonts w:ascii="Arial" w:hAnsi="Arial" w:cs="Arial"/>
          <w:b/>
          <w:sz w:val="20"/>
        </w:rPr>
        <w:t>B</w:t>
      </w:r>
      <w:r w:rsidR="003731D7">
        <w:rPr>
          <w:rFonts w:ascii="Arial" w:hAnsi="Arial" w:cs="Arial"/>
          <w:b/>
          <w:sz w:val="20"/>
        </w:rPr>
        <w:t xml:space="preserve">IENNIO REQUISITO PROFESSIONALE </w:t>
      </w:r>
      <w:r w:rsidR="006E0A14">
        <w:rPr>
          <w:rFonts w:ascii="Arial" w:hAnsi="Arial" w:cs="Arial"/>
          <w:b/>
          <w:sz w:val="20"/>
        </w:rPr>
        <w:t>CAT.</w:t>
      </w:r>
      <w:r w:rsidR="002063EB">
        <w:rPr>
          <w:rFonts w:ascii="Arial" w:hAnsi="Arial" w:cs="Arial"/>
          <w:b/>
          <w:sz w:val="20"/>
        </w:rPr>
        <w:t xml:space="preserve"> SSBBCC</w:t>
      </w:r>
      <w:r w:rsidR="006E0A14">
        <w:rPr>
          <w:rFonts w:ascii="Arial" w:hAnsi="Arial" w:cs="Arial"/>
          <w:b/>
          <w:sz w:val="20"/>
        </w:rPr>
        <w:t xml:space="preserve"> </w:t>
      </w:r>
    </w:p>
    <w:p w:rsidR="009B028A" w:rsidRPr="003C4AE2" w:rsidRDefault="009B028A" w:rsidP="003C4AE2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hd w:val="pct15" w:color="auto" w:fill="auto"/>
        <w:jc w:val="center"/>
        <w:rPr>
          <w:rFonts w:ascii="Arial" w:hAnsi="Arial" w:cs="Arial"/>
          <w:b/>
          <w:sz w:val="20"/>
        </w:rPr>
      </w:pPr>
      <w:r w:rsidRPr="003C4AE2">
        <w:rPr>
          <w:rFonts w:ascii="Arial" w:hAnsi="Arial" w:cs="Arial"/>
          <w:b/>
          <w:sz w:val="20"/>
        </w:rPr>
        <w:t xml:space="preserve">DICHIARAZIONE SOSTITUTIVA DI </w:t>
      </w:r>
      <w:r w:rsidR="00526D61" w:rsidRPr="003C4AE2">
        <w:rPr>
          <w:rFonts w:ascii="Arial" w:hAnsi="Arial" w:cs="Arial"/>
          <w:b/>
          <w:sz w:val="20"/>
        </w:rPr>
        <w:t>ATTO DI NOTORIETA’</w:t>
      </w:r>
    </w:p>
    <w:p w:rsidR="009B028A" w:rsidRPr="003C4AE2" w:rsidRDefault="009B028A" w:rsidP="003C4AE2">
      <w:pPr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shd w:val="pct15" w:color="auto" w:fill="auto"/>
        <w:jc w:val="center"/>
        <w:rPr>
          <w:rFonts w:ascii="Arial" w:hAnsi="Arial" w:cs="Arial"/>
          <w:b/>
          <w:sz w:val="20"/>
        </w:rPr>
      </w:pPr>
      <w:r w:rsidRPr="003C4AE2">
        <w:rPr>
          <w:rFonts w:ascii="Arial" w:hAnsi="Arial" w:cs="Arial"/>
          <w:b/>
          <w:sz w:val="20"/>
        </w:rPr>
        <w:t>(art. 4</w:t>
      </w:r>
      <w:r w:rsidR="00526D61" w:rsidRPr="003C4AE2">
        <w:rPr>
          <w:rFonts w:ascii="Arial" w:hAnsi="Arial" w:cs="Arial"/>
          <w:b/>
          <w:sz w:val="20"/>
        </w:rPr>
        <w:t>7</w:t>
      </w:r>
      <w:r w:rsidRPr="003C4AE2">
        <w:rPr>
          <w:rFonts w:ascii="Arial" w:hAnsi="Arial" w:cs="Arial"/>
          <w:b/>
          <w:sz w:val="20"/>
        </w:rPr>
        <w:t>, D.P.R. 445 del 28.12.2000)</w:t>
      </w:r>
    </w:p>
    <w:p w:rsidR="00C61547" w:rsidRDefault="00C61547" w:rsidP="00C61547">
      <w:pPr>
        <w:jc w:val="center"/>
        <w:rPr>
          <w:rFonts w:ascii="Arial" w:hAnsi="Arial" w:cs="Arial"/>
          <w:b/>
          <w:bCs/>
          <w:sz w:val="20"/>
          <w:lang w:val="de-DE"/>
        </w:rPr>
      </w:pPr>
    </w:p>
    <w:p w:rsidR="00C61547" w:rsidRDefault="00C61547" w:rsidP="00C61547">
      <w:pPr>
        <w:spacing w:line="480" w:lineRule="auto"/>
        <w:ind w:left="27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Il/La sottoscritto/a: _____________________________________________________________________________</w:t>
      </w:r>
    </w:p>
    <w:p w:rsidR="00C61547" w:rsidRDefault="00C61547" w:rsidP="00C61547">
      <w:pPr>
        <w:pStyle w:val="Normale1"/>
        <w:tabs>
          <w:tab w:val="left" w:pos="1060"/>
          <w:tab w:val="left" w:pos="1640"/>
          <w:tab w:val="left" w:pos="2320"/>
          <w:tab w:val="left" w:pos="2900"/>
          <w:tab w:val="left" w:pos="3480"/>
          <w:tab w:val="left" w:pos="4060"/>
          <w:tab w:val="left" w:pos="4640"/>
          <w:tab w:val="left" w:pos="5220"/>
          <w:tab w:val="left" w:pos="5800"/>
          <w:tab w:val="left" w:pos="6380"/>
          <w:tab w:val="left" w:pos="6960"/>
          <w:tab w:val="left" w:pos="7540"/>
          <w:tab w:val="left" w:pos="8120"/>
          <w:tab w:val="left" w:pos="8700"/>
          <w:tab w:val="left" w:pos="9280"/>
          <w:tab w:val="left" w:pos="9860"/>
          <w:tab w:val="left" w:pos="10440"/>
        </w:tabs>
        <w:spacing w:line="480" w:lineRule="auto"/>
        <w:ind w:left="240" w:right="21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Nato/a </w:t>
      </w:r>
      <w:proofErr w:type="spellStart"/>
      <w:r>
        <w:rPr>
          <w:rFonts w:ascii="Arial" w:hAnsi="Arial" w:cs="Arial"/>
          <w:sz w:val="20"/>
        </w:rPr>
        <w:t>a</w:t>
      </w:r>
      <w:proofErr w:type="spellEnd"/>
      <w:r>
        <w:rPr>
          <w:rFonts w:ascii="Arial" w:hAnsi="Arial" w:cs="Arial"/>
          <w:sz w:val="20"/>
        </w:rPr>
        <w:t xml:space="preserve"> __________________________________________ </w:t>
      </w:r>
      <w:proofErr w:type="spellStart"/>
      <w:r>
        <w:rPr>
          <w:rFonts w:ascii="Arial" w:hAnsi="Arial" w:cs="Arial"/>
          <w:sz w:val="20"/>
        </w:rPr>
        <w:t>Prov</w:t>
      </w:r>
      <w:proofErr w:type="spellEnd"/>
      <w:r>
        <w:rPr>
          <w:rFonts w:ascii="Arial" w:hAnsi="Arial" w:cs="Arial"/>
          <w:sz w:val="20"/>
        </w:rPr>
        <w:t>.________ il_____________________________</w:t>
      </w:r>
    </w:p>
    <w:p w:rsidR="00C61547" w:rsidRDefault="00C61547" w:rsidP="00C61547">
      <w:pPr>
        <w:pStyle w:val="Normale1"/>
        <w:tabs>
          <w:tab w:val="left" w:pos="1060"/>
          <w:tab w:val="left" w:pos="1640"/>
          <w:tab w:val="left" w:pos="2320"/>
          <w:tab w:val="left" w:pos="2900"/>
          <w:tab w:val="left" w:pos="3480"/>
          <w:tab w:val="left" w:pos="4060"/>
          <w:tab w:val="left" w:pos="4640"/>
          <w:tab w:val="left" w:pos="5220"/>
          <w:tab w:val="left" w:pos="5800"/>
          <w:tab w:val="left" w:pos="6380"/>
          <w:tab w:val="left" w:pos="6960"/>
          <w:tab w:val="left" w:pos="7540"/>
          <w:tab w:val="left" w:pos="8120"/>
          <w:tab w:val="left" w:pos="8700"/>
          <w:tab w:val="left" w:pos="9280"/>
          <w:tab w:val="left" w:pos="9860"/>
          <w:tab w:val="left" w:pos="10440"/>
        </w:tabs>
        <w:spacing w:line="480" w:lineRule="auto"/>
        <w:ind w:left="240" w:right="21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residente in ___________________________________________________________ </w:t>
      </w:r>
      <w:proofErr w:type="spellStart"/>
      <w:r>
        <w:rPr>
          <w:rFonts w:ascii="Arial" w:hAnsi="Arial" w:cs="Arial"/>
          <w:sz w:val="20"/>
        </w:rPr>
        <w:t>Prov</w:t>
      </w:r>
      <w:proofErr w:type="spellEnd"/>
      <w:r>
        <w:rPr>
          <w:rFonts w:ascii="Arial" w:hAnsi="Arial" w:cs="Arial"/>
          <w:sz w:val="20"/>
        </w:rPr>
        <w:t>. ________________</w:t>
      </w:r>
      <w:r w:rsidR="00FD5974">
        <w:rPr>
          <w:rFonts w:ascii="Arial" w:hAnsi="Arial" w:cs="Arial"/>
          <w:sz w:val="20"/>
        </w:rPr>
        <w:t>__</w:t>
      </w:r>
    </w:p>
    <w:p w:rsidR="00C61547" w:rsidRDefault="00C61547" w:rsidP="00C61547">
      <w:pPr>
        <w:pStyle w:val="Normale1"/>
        <w:tabs>
          <w:tab w:val="left" w:pos="1060"/>
          <w:tab w:val="left" w:pos="1640"/>
          <w:tab w:val="left" w:pos="2320"/>
          <w:tab w:val="left" w:pos="2900"/>
          <w:tab w:val="left" w:pos="3480"/>
          <w:tab w:val="left" w:pos="4060"/>
          <w:tab w:val="left" w:pos="4640"/>
          <w:tab w:val="left" w:pos="5220"/>
          <w:tab w:val="left" w:pos="5800"/>
          <w:tab w:val="left" w:pos="6380"/>
          <w:tab w:val="left" w:pos="6960"/>
          <w:tab w:val="left" w:pos="7540"/>
          <w:tab w:val="left" w:pos="8120"/>
          <w:tab w:val="left" w:pos="8700"/>
          <w:tab w:val="left" w:pos="9280"/>
          <w:tab w:val="left" w:pos="9860"/>
          <w:tab w:val="left" w:pos="10440"/>
        </w:tabs>
        <w:spacing w:line="480" w:lineRule="auto"/>
        <w:ind w:left="240" w:right="21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via ___________________________________________________ N°_________ CAP. _____________________</w:t>
      </w:r>
      <w:r w:rsidR="00FD5974">
        <w:rPr>
          <w:rFonts w:ascii="Arial" w:hAnsi="Arial" w:cs="Arial"/>
          <w:sz w:val="20"/>
        </w:rPr>
        <w:t>_</w:t>
      </w:r>
    </w:p>
    <w:tbl>
      <w:tblPr>
        <w:tblW w:w="10529" w:type="dxa"/>
        <w:tblInd w:w="2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"/>
        <w:gridCol w:w="620"/>
        <w:gridCol w:w="620"/>
        <w:gridCol w:w="620"/>
        <w:gridCol w:w="620"/>
        <w:gridCol w:w="620"/>
        <w:gridCol w:w="620"/>
        <w:gridCol w:w="620"/>
        <w:gridCol w:w="621"/>
        <w:gridCol w:w="620"/>
        <w:gridCol w:w="620"/>
        <w:gridCol w:w="620"/>
        <w:gridCol w:w="620"/>
        <w:gridCol w:w="620"/>
        <w:gridCol w:w="620"/>
        <w:gridCol w:w="620"/>
        <w:gridCol w:w="621"/>
      </w:tblGrid>
      <w:tr w:rsidR="00C61547" w:rsidTr="003F37F4">
        <w:trPr>
          <w:tblHeader/>
        </w:trPr>
        <w:tc>
          <w:tcPr>
            <w:tcW w:w="607" w:type="dxa"/>
          </w:tcPr>
          <w:p w:rsidR="00C61547" w:rsidRDefault="00C61547" w:rsidP="003F37F4">
            <w:pPr>
              <w:pStyle w:val="Normale1"/>
              <w:tabs>
                <w:tab w:val="left" w:pos="580"/>
                <w:tab w:val="left" w:pos="1160"/>
                <w:tab w:val="left" w:pos="1840"/>
                <w:tab w:val="left" w:pos="2420"/>
                <w:tab w:val="left" w:pos="3000"/>
                <w:tab w:val="left" w:pos="3580"/>
                <w:tab w:val="left" w:pos="4160"/>
                <w:tab w:val="left" w:pos="4740"/>
                <w:tab w:val="left" w:pos="5320"/>
                <w:tab w:val="left" w:pos="5900"/>
                <w:tab w:val="left" w:pos="6480"/>
                <w:tab w:val="left" w:pos="7060"/>
                <w:tab w:val="left" w:pos="7640"/>
                <w:tab w:val="left" w:pos="8220"/>
                <w:tab w:val="left" w:pos="8800"/>
                <w:tab w:val="left" w:pos="9380"/>
                <w:tab w:val="left" w:pos="9960"/>
              </w:tabs>
              <w:spacing w:line="480" w:lineRule="auto"/>
              <w:ind w:right="2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C.F: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61547" w:rsidRDefault="00C61547" w:rsidP="003F37F4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A277EF" w:rsidRDefault="000116C5" w:rsidP="00CC49EA">
      <w:pPr>
        <w:spacing w:line="360" w:lineRule="auto"/>
        <w:ind w:left="227" w:right="210"/>
        <w:rPr>
          <w:rFonts w:ascii="Arial" w:hAnsi="Arial" w:cs="Arial"/>
          <w:sz w:val="20"/>
        </w:rPr>
      </w:pPr>
      <w:r w:rsidRPr="000116C5">
        <w:rPr>
          <w:rFonts w:ascii="Arial" w:hAnsi="Arial" w:cs="Arial"/>
          <w:sz w:val="6"/>
        </w:rPr>
        <w:br/>
      </w:r>
      <w:r w:rsidR="00A277EF">
        <w:rPr>
          <w:rFonts w:ascii="Arial" w:hAnsi="Arial" w:cs="Arial"/>
          <w:sz w:val="20"/>
        </w:rPr>
        <w:t>in qualità di Direttore Tecnico</w:t>
      </w:r>
    </w:p>
    <w:p w:rsidR="00A277EF" w:rsidRDefault="00A277EF" w:rsidP="00CC49EA">
      <w:pPr>
        <w:spacing w:line="360" w:lineRule="auto"/>
        <w:ind w:left="227" w:right="21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della Società /Ditta _____________________________________________________________________________</w:t>
      </w:r>
    </w:p>
    <w:tbl>
      <w:tblPr>
        <w:tblW w:w="10529" w:type="dxa"/>
        <w:tblInd w:w="2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0"/>
        <w:gridCol w:w="734"/>
        <w:gridCol w:w="734"/>
        <w:gridCol w:w="735"/>
        <w:gridCol w:w="734"/>
        <w:gridCol w:w="735"/>
        <w:gridCol w:w="734"/>
        <w:gridCol w:w="735"/>
        <w:gridCol w:w="734"/>
        <w:gridCol w:w="735"/>
        <w:gridCol w:w="734"/>
        <w:gridCol w:w="735"/>
      </w:tblGrid>
      <w:tr w:rsidR="00A277EF" w:rsidTr="00EE7C57">
        <w:trPr>
          <w:tblHeader/>
        </w:trPr>
        <w:tc>
          <w:tcPr>
            <w:tcW w:w="2450" w:type="dxa"/>
          </w:tcPr>
          <w:p w:rsidR="00A277EF" w:rsidRDefault="00A277EF" w:rsidP="00EE7C57">
            <w:pPr>
              <w:pStyle w:val="Normale2"/>
              <w:tabs>
                <w:tab w:val="left" w:pos="580"/>
                <w:tab w:val="left" w:pos="1160"/>
                <w:tab w:val="left" w:pos="1840"/>
                <w:tab w:val="left" w:pos="2420"/>
                <w:tab w:val="left" w:pos="3000"/>
                <w:tab w:val="left" w:pos="3580"/>
                <w:tab w:val="left" w:pos="4160"/>
                <w:tab w:val="left" w:pos="4740"/>
                <w:tab w:val="left" w:pos="5320"/>
                <w:tab w:val="left" w:pos="5900"/>
                <w:tab w:val="left" w:pos="6480"/>
                <w:tab w:val="left" w:pos="7060"/>
                <w:tab w:val="left" w:pos="7640"/>
                <w:tab w:val="left" w:pos="8220"/>
                <w:tab w:val="left" w:pos="8800"/>
                <w:tab w:val="left" w:pos="9380"/>
                <w:tab w:val="left" w:pos="9960"/>
              </w:tabs>
              <w:spacing w:line="480" w:lineRule="auto"/>
              <w:ind w:right="2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P. IVA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277EF" w:rsidRDefault="00A277EF" w:rsidP="00EE7C57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277EF" w:rsidRDefault="00A277EF" w:rsidP="00EE7C57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277EF" w:rsidRDefault="00A277EF" w:rsidP="00EE7C57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277EF" w:rsidRDefault="00A277EF" w:rsidP="00EE7C57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277EF" w:rsidRDefault="00A277EF" w:rsidP="00EE7C57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277EF" w:rsidRDefault="00A277EF" w:rsidP="00EE7C57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277EF" w:rsidRDefault="00A277EF" w:rsidP="00EE7C57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277EF" w:rsidRDefault="00A277EF" w:rsidP="00EE7C57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277EF" w:rsidRDefault="00A277EF" w:rsidP="00EE7C57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A277EF" w:rsidRDefault="00A277EF" w:rsidP="00EE7C57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77EF" w:rsidRDefault="00A277EF" w:rsidP="00EE7C57">
            <w:pPr>
              <w:pStyle w:val="Contenutotabella"/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1547" w:rsidRPr="00A36490" w:rsidRDefault="00C61547" w:rsidP="00A277EF">
      <w:pPr>
        <w:spacing w:before="120" w:line="360" w:lineRule="auto"/>
        <w:ind w:left="227" w:right="210"/>
        <w:rPr>
          <w:rFonts w:ascii="Arial" w:hAnsi="Arial" w:cs="Arial"/>
          <w:sz w:val="20"/>
        </w:rPr>
      </w:pPr>
      <w:r w:rsidRPr="00A36490">
        <w:rPr>
          <w:rFonts w:ascii="Arial" w:hAnsi="Arial" w:cs="Arial"/>
          <w:sz w:val="20"/>
        </w:rPr>
        <w:t>perfettamente consapevole, ai sensi art. 76 del D.P.R. 445/2000, delle responsabilità conseguenti alle dichiarazion</w:t>
      </w:r>
      <w:r w:rsidR="0050187C" w:rsidRPr="00A36490">
        <w:rPr>
          <w:rFonts w:ascii="Arial" w:hAnsi="Arial" w:cs="Arial"/>
          <w:sz w:val="20"/>
        </w:rPr>
        <w:t>i</w:t>
      </w:r>
      <w:r w:rsidRPr="00A36490">
        <w:rPr>
          <w:rFonts w:ascii="Arial" w:hAnsi="Arial" w:cs="Arial"/>
          <w:sz w:val="20"/>
        </w:rPr>
        <w:t xml:space="preserve">  mendaci, falsità in atti o uso di atti falsi e dei loro effetti</w:t>
      </w:r>
    </w:p>
    <w:p w:rsidR="009B028A" w:rsidRPr="00A36490" w:rsidRDefault="009B028A" w:rsidP="00A277EF">
      <w:pPr>
        <w:pStyle w:val="Normale1"/>
        <w:spacing w:line="360" w:lineRule="auto"/>
        <w:ind w:left="238" w:right="210"/>
        <w:jc w:val="center"/>
        <w:rPr>
          <w:rFonts w:ascii="Arial" w:hAnsi="Arial" w:cs="Arial"/>
          <w:b/>
          <w:sz w:val="20"/>
        </w:rPr>
      </w:pPr>
      <w:r w:rsidRPr="00A36490">
        <w:rPr>
          <w:rFonts w:ascii="Arial" w:hAnsi="Arial" w:cs="Arial"/>
          <w:b/>
          <w:sz w:val="20"/>
        </w:rPr>
        <w:t xml:space="preserve">DICHIARA </w:t>
      </w:r>
    </w:p>
    <w:p w:rsidR="009B2881" w:rsidRPr="00DB6CD1" w:rsidRDefault="00F72B84" w:rsidP="004D1404">
      <w:pPr>
        <w:tabs>
          <w:tab w:val="left" w:pos="709"/>
          <w:tab w:val="left" w:pos="1985"/>
          <w:tab w:val="left" w:pos="2870"/>
          <w:tab w:val="left" w:pos="3450"/>
          <w:tab w:val="left" w:pos="4030"/>
          <w:tab w:val="left" w:pos="4610"/>
          <w:tab w:val="left" w:pos="5190"/>
          <w:tab w:val="left" w:pos="5770"/>
          <w:tab w:val="left" w:pos="6350"/>
          <w:tab w:val="left" w:pos="6930"/>
          <w:tab w:val="left" w:pos="7510"/>
          <w:tab w:val="left" w:pos="8090"/>
          <w:tab w:val="left" w:pos="8670"/>
          <w:tab w:val="left" w:pos="9250"/>
          <w:tab w:val="left" w:pos="9830"/>
          <w:tab w:val="left" w:pos="10410"/>
        </w:tabs>
        <w:spacing w:line="360" w:lineRule="auto"/>
        <w:ind w:right="425"/>
        <w:jc w:val="center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Ai fini della richiesta di candidatura di Direttore Tecnico, d</w:t>
      </w:r>
      <w:r w:rsidR="004D1404" w:rsidRPr="00DB6CD1">
        <w:rPr>
          <w:rFonts w:ascii="Arial" w:hAnsi="Arial" w:cs="Arial"/>
          <w:b/>
          <w:sz w:val="20"/>
          <w:u w:val="single"/>
        </w:rPr>
        <w:t>i</w:t>
      </w:r>
      <w:r w:rsidR="009B2881" w:rsidRPr="00DB6CD1">
        <w:rPr>
          <w:rFonts w:ascii="Arial" w:hAnsi="Arial" w:cs="Arial"/>
          <w:b/>
          <w:sz w:val="20"/>
          <w:u w:val="single"/>
        </w:rPr>
        <w:t xml:space="preserve"> essere in possesso dei requisiti di cui all’art. </w:t>
      </w:r>
      <w:r w:rsidR="00D87422">
        <w:rPr>
          <w:rFonts w:ascii="Arial" w:hAnsi="Arial" w:cs="Arial"/>
          <w:b/>
          <w:sz w:val="20"/>
          <w:u w:val="single"/>
        </w:rPr>
        <w:t xml:space="preserve">11 </w:t>
      </w:r>
      <w:r w:rsidR="006B5626">
        <w:rPr>
          <w:rFonts w:ascii="Arial" w:hAnsi="Arial" w:cs="Arial"/>
          <w:b/>
          <w:sz w:val="20"/>
          <w:u w:val="single"/>
        </w:rPr>
        <w:t xml:space="preserve">dell’Allegato II.18 del </w:t>
      </w:r>
      <w:proofErr w:type="spellStart"/>
      <w:r w:rsidR="006B5626">
        <w:rPr>
          <w:rFonts w:ascii="Arial" w:hAnsi="Arial" w:cs="Arial"/>
          <w:b/>
          <w:sz w:val="20"/>
          <w:u w:val="single"/>
        </w:rPr>
        <w:t>DLgs</w:t>
      </w:r>
      <w:proofErr w:type="spellEnd"/>
      <w:r w:rsidR="006B5626">
        <w:rPr>
          <w:rFonts w:ascii="Arial" w:hAnsi="Arial" w:cs="Arial"/>
          <w:b/>
          <w:sz w:val="20"/>
          <w:u w:val="single"/>
        </w:rPr>
        <w:t>. 36/23</w:t>
      </w:r>
      <w:r w:rsidR="00CF407E">
        <w:rPr>
          <w:rFonts w:ascii="Arial" w:hAnsi="Arial" w:cs="Arial"/>
          <w:b/>
          <w:sz w:val="20"/>
          <w:u w:val="single"/>
        </w:rPr>
        <w:t xml:space="preserve"> e nello specifico:</w:t>
      </w:r>
    </w:p>
    <w:p w:rsidR="00BF16D5" w:rsidRPr="00A2416C" w:rsidRDefault="009C3FFB" w:rsidP="00A277EF">
      <w:pPr>
        <w:tabs>
          <w:tab w:val="left" w:pos="709"/>
          <w:tab w:val="left" w:pos="1985"/>
          <w:tab w:val="left" w:pos="2870"/>
          <w:tab w:val="left" w:pos="3450"/>
          <w:tab w:val="left" w:pos="4030"/>
          <w:tab w:val="left" w:pos="4610"/>
          <w:tab w:val="left" w:pos="5190"/>
          <w:tab w:val="left" w:pos="5770"/>
          <w:tab w:val="left" w:pos="6350"/>
          <w:tab w:val="left" w:pos="6930"/>
          <w:tab w:val="left" w:pos="7510"/>
          <w:tab w:val="left" w:pos="8090"/>
          <w:tab w:val="left" w:pos="8670"/>
          <w:tab w:val="left" w:pos="9250"/>
          <w:tab w:val="left" w:pos="9830"/>
          <w:tab w:val="left" w:pos="10410"/>
        </w:tabs>
        <w:spacing w:before="60" w:line="360" w:lineRule="auto"/>
        <w:ind w:left="142" w:right="425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</w:t>
      </w:r>
      <w:r w:rsidR="00FD5974">
        <w:rPr>
          <w:rFonts w:ascii="Arial" w:hAnsi="Arial" w:cs="Arial"/>
          <w:sz w:val="20"/>
        </w:rPr>
        <w:t>ichiara</w:t>
      </w:r>
      <w:r w:rsidR="00190FFC" w:rsidRPr="00190FFC">
        <w:rPr>
          <w:rFonts w:ascii="Arial" w:hAnsi="Arial" w:cs="Arial"/>
          <w:sz w:val="20"/>
        </w:rPr>
        <w:t xml:space="preserve">, </w:t>
      </w:r>
      <w:r w:rsidR="00DD6275">
        <w:rPr>
          <w:rFonts w:ascii="Arial" w:hAnsi="Arial" w:cs="Arial"/>
          <w:sz w:val="20"/>
        </w:rPr>
        <w:t xml:space="preserve">il possesso di </w:t>
      </w:r>
      <w:r w:rsidR="0083788C">
        <w:rPr>
          <w:rFonts w:ascii="Arial" w:hAnsi="Arial" w:cs="Arial"/>
          <w:sz w:val="20"/>
        </w:rPr>
        <w:t>un’</w:t>
      </w:r>
      <w:r w:rsidR="00DD6275" w:rsidRPr="00DD6275">
        <w:rPr>
          <w:rFonts w:ascii="Arial" w:hAnsi="Arial" w:cs="Arial"/>
          <w:b/>
          <w:sz w:val="20"/>
          <w:u w:val="single"/>
        </w:rPr>
        <w:t>esperienza professionale biennale</w:t>
      </w:r>
      <w:r w:rsidR="00DD6275">
        <w:rPr>
          <w:rFonts w:ascii="Arial" w:hAnsi="Arial" w:cs="Arial"/>
          <w:sz w:val="20"/>
        </w:rPr>
        <w:t xml:space="preserve"> </w:t>
      </w:r>
      <w:r w:rsidR="00DD6275" w:rsidRPr="00C8183E">
        <w:rPr>
          <w:rFonts w:ascii="Arial" w:hAnsi="Arial" w:cs="Arial"/>
          <w:sz w:val="20"/>
        </w:rPr>
        <w:t>nel settore dei lavori su beni culturali</w:t>
      </w:r>
      <w:r w:rsidR="00062455">
        <w:rPr>
          <w:rFonts w:ascii="Arial" w:hAnsi="Arial" w:cs="Arial"/>
          <w:sz w:val="20"/>
        </w:rPr>
        <w:t>,</w:t>
      </w:r>
      <w:r w:rsidR="00DD6275">
        <w:rPr>
          <w:rFonts w:ascii="Arial" w:hAnsi="Arial" w:cs="Arial"/>
          <w:sz w:val="20"/>
        </w:rPr>
        <w:t xml:space="preserve"> </w:t>
      </w:r>
      <w:r w:rsidR="009554C0" w:rsidRPr="00A2416C">
        <w:rPr>
          <w:rFonts w:ascii="Arial" w:hAnsi="Arial" w:cs="Arial"/>
          <w:sz w:val="20"/>
        </w:rPr>
        <w:t>comprovata</w:t>
      </w:r>
      <w:r w:rsidR="00C6294D" w:rsidRPr="00A2416C">
        <w:rPr>
          <w:rFonts w:ascii="Arial" w:hAnsi="Arial" w:cs="Arial"/>
          <w:sz w:val="20"/>
        </w:rPr>
        <w:t xml:space="preserve"> </w:t>
      </w:r>
      <w:r w:rsidR="00BF16D5" w:rsidRPr="00A2416C">
        <w:rPr>
          <w:rFonts w:ascii="Arial" w:hAnsi="Arial" w:cs="Arial"/>
          <w:sz w:val="20"/>
        </w:rPr>
        <w:t xml:space="preserve">tramite attestazione SOA </w:t>
      </w:r>
      <w:r w:rsidR="00711A76" w:rsidRPr="00A2416C">
        <w:rPr>
          <w:rFonts w:ascii="Arial" w:hAnsi="Arial" w:cs="Arial"/>
          <w:sz w:val="20"/>
        </w:rPr>
        <w:t>(per</w:t>
      </w:r>
      <w:r w:rsidR="00EC5DBE" w:rsidRPr="00A2416C">
        <w:rPr>
          <w:rFonts w:ascii="Arial" w:hAnsi="Arial" w:cs="Arial"/>
          <w:sz w:val="20"/>
        </w:rPr>
        <w:t xml:space="preserve"> categorie di lavori su </w:t>
      </w:r>
      <w:r w:rsidR="00711A76" w:rsidRPr="00A2416C">
        <w:rPr>
          <w:rFonts w:ascii="Arial" w:hAnsi="Arial" w:cs="Arial"/>
          <w:sz w:val="20"/>
        </w:rPr>
        <w:t>beni</w:t>
      </w:r>
      <w:r w:rsidR="00EC5DBE" w:rsidRPr="00A2416C">
        <w:rPr>
          <w:rFonts w:ascii="Arial" w:hAnsi="Arial" w:cs="Arial"/>
          <w:sz w:val="20"/>
        </w:rPr>
        <w:t xml:space="preserve"> sottoposti a tutela)</w:t>
      </w:r>
      <w:r w:rsidR="00711A76" w:rsidRPr="00A2416C">
        <w:rPr>
          <w:rFonts w:ascii="Arial" w:hAnsi="Arial" w:cs="Arial"/>
          <w:sz w:val="20"/>
        </w:rPr>
        <w:t xml:space="preserve">  </w:t>
      </w:r>
      <w:r w:rsidR="00BF16D5" w:rsidRPr="00A2416C">
        <w:rPr>
          <w:rFonts w:ascii="Arial" w:hAnsi="Arial" w:cs="Arial"/>
          <w:sz w:val="20"/>
        </w:rPr>
        <w:t xml:space="preserve">e/o </w:t>
      </w:r>
      <w:r w:rsidR="00C6294D" w:rsidRPr="00A2416C">
        <w:rPr>
          <w:rFonts w:ascii="Arial" w:hAnsi="Arial" w:cs="Arial"/>
          <w:sz w:val="20"/>
        </w:rPr>
        <w:t>da una o più prestazioni:</w:t>
      </w:r>
    </w:p>
    <w:p w:rsidR="00BF16D5" w:rsidRPr="00A2416C" w:rsidRDefault="00BF16D5" w:rsidP="00204321">
      <w:pPr>
        <w:pStyle w:val="Paragrafoelenco"/>
        <w:spacing w:before="120" w:after="480" w:line="360" w:lineRule="auto"/>
        <w:ind w:left="993" w:hanging="285"/>
        <w:rPr>
          <w:rFonts w:ascii="Arial" w:eastAsia="Times New Roman" w:hAnsi="Arial" w:cs="Arial"/>
          <w:sz w:val="20"/>
          <w:szCs w:val="20"/>
        </w:rPr>
      </w:pPr>
      <w:r w:rsidRPr="00A2416C">
        <w:rPr>
          <w:rFonts w:ascii="Arial" w:eastAsia="Times New Roman" w:hAnsi="Arial" w:cs="Arial"/>
          <w:sz w:val="20"/>
          <w:szCs w:val="20"/>
        </w:rPr>
        <w:sym w:font="Webdings" w:char="F063"/>
      </w:r>
      <w:r w:rsidR="008C260A" w:rsidRPr="00A2416C">
        <w:rPr>
          <w:rFonts w:ascii="Arial" w:eastAsia="Times New Roman" w:hAnsi="Arial" w:cs="Arial"/>
          <w:sz w:val="20"/>
          <w:szCs w:val="20"/>
        </w:rPr>
        <w:t xml:space="preserve"> </w:t>
      </w:r>
      <w:r w:rsidR="00C6294D" w:rsidRPr="00A2416C">
        <w:rPr>
          <w:rFonts w:ascii="Arial" w:eastAsia="Times New Roman" w:hAnsi="Arial" w:cs="Arial"/>
          <w:sz w:val="20"/>
          <w:szCs w:val="20"/>
        </w:rPr>
        <w:t xml:space="preserve"> </w:t>
      </w:r>
      <w:r w:rsidRPr="00A2416C">
        <w:rPr>
          <w:rFonts w:ascii="Arial" w:eastAsia="Times New Roman" w:hAnsi="Arial" w:cs="Arial"/>
          <w:sz w:val="20"/>
          <w:szCs w:val="20"/>
        </w:rPr>
        <w:t xml:space="preserve">Direttore Tecnico su attestato SOA n. _________________ </w:t>
      </w:r>
      <w:r w:rsidR="00204321" w:rsidRPr="00A2416C">
        <w:rPr>
          <w:rFonts w:ascii="Arial" w:eastAsia="Times New Roman" w:hAnsi="Arial" w:cs="Arial"/>
          <w:sz w:val="20"/>
          <w:szCs w:val="20"/>
        </w:rPr>
        <w:t xml:space="preserve"> </w:t>
      </w:r>
      <w:r w:rsidRPr="00A2416C">
        <w:rPr>
          <w:rFonts w:ascii="Arial" w:eastAsia="Times New Roman" w:hAnsi="Arial" w:cs="Arial"/>
          <w:sz w:val="20"/>
          <w:szCs w:val="20"/>
        </w:rPr>
        <w:t xml:space="preserve">del </w:t>
      </w:r>
      <w:r w:rsidR="00204321" w:rsidRPr="00A2416C">
        <w:rPr>
          <w:rFonts w:ascii="Arial" w:eastAsia="Times New Roman" w:hAnsi="Arial" w:cs="Arial"/>
          <w:sz w:val="20"/>
          <w:szCs w:val="20"/>
        </w:rPr>
        <w:t xml:space="preserve"> </w:t>
      </w:r>
      <w:r w:rsidRPr="00A2416C">
        <w:rPr>
          <w:rFonts w:ascii="Arial" w:eastAsia="Times New Roman" w:hAnsi="Arial" w:cs="Arial"/>
          <w:sz w:val="20"/>
          <w:szCs w:val="20"/>
        </w:rPr>
        <w:t>____________ rila</w:t>
      </w:r>
      <w:r w:rsidR="00C6294D" w:rsidRPr="00A2416C">
        <w:rPr>
          <w:rFonts w:ascii="Arial" w:eastAsia="Times New Roman" w:hAnsi="Arial" w:cs="Arial"/>
          <w:sz w:val="20"/>
          <w:szCs w:val="20"/>
        </w:rPr>
        <w:t xml:space="preserve">sciato all’impresa </w:t>
      </w:r>
      <w:r w:rsidRPr="00A2416C">
        <w:rPr>
          <w:rFonts w:ascii="Arial" w:eastAsia="Times New Roman" w:hAnsi="Arial" w:cs="Arial"/>
          <w:sz w:val="20"/>
          <w:szCs w:val="20"/>
        </w:rPr>
        <w:t>______________________________________________</w:t>
      </w:r>
    </w:p>
    <w:p w:rsidR="00A2416C" w:rsidRDefault="00A2416C" w:rsidP="00204321">
      <w:pPr>
        <w:pStyle w:val="Paragrafoelenco"/>
        <w:spacing w:before="240" w:after="240" w:line="360" w:lineRule="auto"/>
        <w:ind w:left="567" w:firstLine="142"/>
        <w:rPr>
          <w:rFonts w:ascii="Arial" w:eastAsia="Times New Roman" w:hAnsi="Arial" w:cs="Arial"/>
          <w:sz w:val="20"/>
          <w:szCs w:val="20"/>
        </w:rPr>
      </w:pPr>
    </w:p>
    <w:p w:rsidR="009554C0" w:rsidRPr="00A2416C" w:rsidRDefault="00C6294D" w:rsidP="00A2416C">
      <w:pPr>
        <w:pStyle w:val="Paragrafoelenco"/>
        <w:spacing w:before="240" w:after="120" w:line="360" w:lineRule="auto"/>
        <w:ind w:left="567" w:firstLine="142"/>
        <w:rPr>
          <w:rFonts w:ascii="Arial" w:hAnsi="Arial" w:cs="Arial"/>
          <w:sz w:val="20"/>
        </w:rPr>
      </w:pPr>
      <w:r w:rsidRPr="00A2416C">
        <w:rPr>
          <w:rFonts w:ascii="Arial" w:eastAsia="Times New Roman" w:hAnsi="Arial" w:cs="Arial"/>
          <w:sz w:val="20"/>
          <w:szCs w:val="20"/>
        </w:rPr>
        <w:sym w:font="Webdings" w:char="F063"/>
      </w:r>
      <w:r w:rsidR="008C260A" w:rsidRPr="00A2416C">
        <w:rPr>
          <w:rFonts w:ascii="Arial" w:eastAsia="Times New Roman" w:hAnsi="Arial" w:cs="Arial"/>
          <w:sz w:val="20"/>
          <w:szCs w:val="20"/>
        </w:rPr>
        <w:t xml:space="preserve"> </w:t>
      </w:r>
      <w:r w:rsidRPr="00A2416C">
        <w:rPr>
          <w:rFonts w:ascii="Arial" w:eastAsia="Times New Roman" w:hAnsi="Arial" w:cs="Arial"/>
          <w:sz w:val="20"/>
          <w:szCs w:val="20"/>
        </w:rPr>
        <w:t xml:space="preserve"> </w:t>
      </w:r>
      <w:r w:rsidR="00824F56" w:rsidRPr="00A2416C">
        <w:rPr>
          <w:rFonts w:ascii="Arial" w:eastAsia="Times New Roman" w:hAnsi="Arial" w:cs="Arial"/>
          <w:sz w:val="20"/>
          <w:szCs w:val="20"/>
        </w:rPr>
        <w:t>P</w:t>
      </w:r>
      <w:r w:rsidR="002C2E82" w:rsidRPr="00A2416C">
        <w:rPr>
          <w:rFonts w:ascii="Arial" w:hAnsi="Arial" w:cs="Arial"/>
          <w:sz w:val="20"/>
        </w:rPr>
        <w:t>restazioni</w:t>
      </w:r>
      <w:r w:rsidR="00161FB9" w:rsidRPr="00A2416C">
        <w:rPr>
          <w:rFonts w:ascii="Arial" w:hAnsi="Arial" w:cs="Arial"/>
          <w:sz w:val="20"/>
        </w:rPr>
        <w:t xml:space="preserve"> di lavori</w:t>
      </w:r>
      <w:r w:rsidR="00C678B7" w:rsidRPr="00A2416C">
        <w:rPr>
          <w:rFonts w:ascii="Arial" w:hAnsi="Arial" w:cs="Arial"/>
          <w:sz w:val="20"/>
        </w:rPr>
        <w:t>:</w:t>
      </w:r>
      <w:r w:rsidR="003202F9" w:rsidRPr="00A2416C">
        <w:rPr>
          <w:rFonts w:ascii="Arial" w:hAnsi="Arial" w:cs="Arial"/>
          <w:sz w:val="20"/>
        </w:rPr>
        <w:t xml:space="preserve"> </w:t>
      </w:r>
    </w:p>
    <w:p w:rsidR="00C678B7" w:rsidRDefault="00C678B7" w:rsidP="00A70587">
      <w:pPr>
        <w:tabs>
          <w:tab w:val="left" w:pos="709"/>
          <w:tab w:val="left" w:pos="1985"/>
          <w:tab w:val="left" w:pos="2870"/>
          <w:tab w:val="left" w:pos="3450"/>
          <w:tab w:val="left" w:pos="4030"/>
          <w:tab w:val="left" w:pos="4610"/>
          <w:tab w:val="left" w:pos="5190"/>
          <w:tab w:val="left" w:pos="5770"/>
          <w:tab w:val="left" w:pos="6350"/>
          <w:tab w:val="left" w:pos="6930"/>
          <w:tab w:val="left" w:pos="7510"/>
          <w:tab w:val="left" w:pos="8090"/>
          <w:tab w:val="left" w:pos="8670"/>
          <w:tab w:val="left" w:pos="9250"/>
          <w:tab w:val="left" w:pos="9830"/>
          <w:tab w:val="left" w:pos="10410"/>
        </w:tabs>
        <w:spacing w:line="360" w:lineRule="auto"/>
        <w:ind w:left="142" w:right="425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PRESTAZIONE N. ______</w:t>
      </w:r>
    </w:p>
    <w:p w:rsidR="00A70587" w:rsidRDefault="00A70587" w:rsidP="00DD6275">
      <w:pPr>
        <w:pStyle w:val="Paragrafoelenco"/>
        <w:spacing w:after="200" w:line="276" w:lineRule="auto"/>
        <w:ind w:left="105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Ente o Committente: ___________</w:t>
      </w:r>
      <w:r w:rsidR="00CA1B34">
        <w:rPr>
          <w:rFonts w:ascii="Arial" w:eastAsia="Times New Roman" w:hAnsi="Arial" w:cs="Arial"/>
          <w:sz w:val="20"/>
          <w:szCs w:val="20"/>
        </w:rPr>
        <w:t>________________________</w:t>
      </w:r>
      <w:r>
        <w:rPr>
          <w:rFonts w:ascii="Arial" w:eastAsia="Times New Roman" w:hAnsi="Arial" w:cs="Arial"/>
          <w:sz w:val="20"/>
          <w:szCs w:val="20"/>
        </w:rPr>
        <w:t>__</w:t>
      </w:r>
    </w:p>
    <w:p w:rsidR="00A70587" w:rsidRDefault="00A70587" w:rsidP="00DD6275">
      <w:pPr>
        <w:pStyle w:val="Paragrafoelenco"/>
        <w:spacing w:after="200" w:line="276" w:lineRule="auto"/>
        <w:ind w:left="105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Oggetto lavori (per cui si è curata la direzione lavori): _______</w:t>
      </w:r>
      <w:r w:rsidR="00CA1B34">
        <w:rPr>
          <w:rFonts w:ascii="Arial" w:eastAsia="Times New Roman" w:hAnsi="Arial" w:cs="Arial"/>
          <w:sz w:val="20"/>
          <w:szCs w:val="20"/>
        </w:rPr>
        <w:t>___________________________________</w:t>
      </w:r>
      <w:r>
        <w:rPr>
          <w:rFonts w:ascii="Arial" w:eastAsia="Times New Roman" w:hAnsi="Arial" w:cs="Arial"/>
          <w:sz w:val="20"/>
          <w:szCs w:val="20"/>
        </w:rPr>
        <w:t>______</w:t>
      </w:r>
    </w:p>
    <w:p w:rsidR="009554C0" w:rsidRDefault="009554C0" w:rsidP="00665A49">
      <w:pPr>
        <w:pStyle w:val="Paragrafoelenco"/>
        <w:spacing w:after="200" w:line="276" w:lineRule="auto"/>
        <w:ind w:left="105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Requisito </w:t>
      </w:r>
      <w:r w:rsidR="0080224D">
        <w:rPr>
          <w:rFonts w:ascii="Arial" w:eastAsia="Times New Roman" w:hAnsi="Arial" w:cs="Arial"/>
          <w:sz w:val="20"/>
          <w:szCs w:val="20"/>
        </w:rPr>
        <w:t>comprovato attraverso la prestazione professionale in qualità di:</w:t>
      </w:r>
    </w:p>
    <w:p w:rsidR="00FC6FEA" w:rsidRDefault="0080224D" w:rsidP="00D91CA8">
      <w:pPr>
        <w:pStyle w:val="Paragrafoelenco"/>
        <w:spacing w:after="200" w:line="276" w:lineRule="auto"/>
        <w:ind w:left="1418" w:hanging="709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sym w:font="Webdings" w:char="F063"/>
      </w:r>
      <w:r>
        <w:rPr>
          <w:rFonts w:ascii="Arial" w:eastAsia="Times New Roman" w:hAnsi="Arial" w:cs="Arial"/>
          <w:sz w:val="20"/>
          <w:szCs w:val="20"/>
        </w:rPr>
        <w:t xml:space="preserve">  Responsabile della condotta dei lavori  </w:t>
      </w:r>
    </w:p>
    <w:p w:rsidR="0080224D" w:rsidRDefault="0080224D" w:rsidP="00D91CA8">
      <w:pPr>
        <w:pStyle w:val="Paragrafoelenco"/>
        <w:spacing w:after="200" w:line="276" w:lineRule="auto"/>
        <w:ind w:left="709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sym w:font="Webdings" w:char="F063"/>
      </w:r>
      <w:r w:rsidR="00562329">
        <w:rPr>
          <w:rFonts w:ascii="Arial" w:eastAsia="Times New Roman" w:hAnsi="Arial" w:cs="Arial"/>
          <w:sz w:val="20"/>
          <w:szCs w:val="20"/>
        </w:rPr>
        <w:t xml:space="preserve">  Direttore dei lavori</w:t>
      </w:r>
      <w:r>
        <w:rPr>
          <w:rFonts w:ascii="Arial" w:eastAsia="Times New Roman" w:hAnsi="Arial" w:cs="Arial"/>
          <w:sz w:val="20"/>
          <w:szCs w:val="20"/>
        </w:rPr>
        <w:t xml:space="preserve"> e/o Progettista </w:t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sym w:font="Webdings" w:char="F063"/>
      </w:r>
      <w:r w:rsidR="00FC6FEA">
        <w:rPr>
          <w:rFonts w:ascii="Arial" w:eastAsia="Times New Roman" w:hAnsi="Arial" w:cs="Arial"/>
          <w:sz w:val="20"/>
          <w:szCs w:val="20"/>
        </w:rPr>
        <w:t xml:space="preserve">  Altro:</w:t>
      </w:r>
      <w:r w:rsidR="000554BD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______________________________________________</w:t>
      </w:r>
    </w:p>
    <w:p w:rsidR="0080224D" w:rsidRDefault="00B07AC8" w:rsidP="0080224D">
      <w:pPr>
        <w:pStyle w:val="Paragrafoelenco"/>
        <w:spacing w:after="200" w:line="276" w:lineRule="auto"/>
        <w:ind w:left="105"/>
        <w:rPr>
          <w:rFonts w:ascii="Arial" w:eastAsia="Times New Roman" w:hAnsi="Arial" w:cs="Arial"/>
          <w:sz w:val="20"/>
          <w:szCs w:val="20"/>
        </w:rPr>
      </w:pPr>
      <w:r w:rsidRPr="00B07AC8">
        <w:rPr>
          <w:rFonts w:ascii="Arial" w:eastAsia="Times New Roman" w:hAnsi="Arial" w:cs="Arial"/>
          <w:sz w:val="12"/>
          <w:szCs w:val="20"/>
        </w:rPr>
        <w:br/>
      </w:r>
      <w:r w:rsidR="0080224D">
        <w:rPr>
          <w:rFonts w:ascii="Arial" w:eastAsia="Times New Roman" w:hAnsi="Arial" w:cs="Arial"/>
          <w:sz w:val="20"/>
          <w:szCs w:val="20"/>
        </w:rPr>
        <w:t xml:space="preserve">Nel periodo dal </w:t>
      </w:r>
      <w:r w:rsidR="00C678B7">
        <w:rPr>
          <w:rFonts w:ascii="Arial" w:eastAsia="Times New Roman" w:hAnsi="Arial" w:cs="Arial"/>
          <w:sz w:val="20"/>
          <w:szCs w:val="20"/>
        </w:rPr>
        <w:t>giorno ________________   al giorno ________________________</w:t>
      </w:r>
    </w:p>
    <w:p w:rsidR="00C678B7" w:rsidRDefault="00CA1B34" w:rsidP="00CA1B34">
      <w:pPr>
        <w:pStyle w:val="Paragrafoelenco"/>
        <w:spacing w:before="240" w:after="240" w:line="276" w:lineRule="auto"/>
        <w:ind w:left="108"/>
        <w:rPr>
          <w:rFonts w:ascii="Arial" w:eastAsia="Times New Roman" w:hAnsi="Arial" w:cs="Arial"/>
          <w:sz w:val="20"/>
          <w:szCs w:val="20"/>
        </w:rPr>
      </w:pPr>
      <w:r w:rsidRPr="00CA1B34">
        <w:rPr>
          <w:rFonts w:ascii="Arial" w:eastAsia="Times New Roman" w:hAnsi="Arial" w:cs="Arial"/>
          <w:sz w:val="8"/>
          <w:szCs w:val="20"/>
          <w:u w:val="single"/>
        </w:rPr>
        <w:br/>
      </w:r>
      <w:r w:rsidR="00C678B7" w:rsidRPr="003202F9">
        <w:rPr>
          <w:rFonts w:ascii="Arial" w:eastAsia="Times New Roman" w:hAnsi="Arial" w:cs="Arial"/>
          <w:sz w:val="20"/>
          <w:szCs w:val="20"/>
          <w:u w:val="single"/>
        </w:rPr>
        <w:t xml:space="preserve">Confermo che il bene sottoposto a tutela </w:t>
      </w:r>
      <w:r w:rsidR="00C678B7">
        <w:rPr>
          <w:rFonts w:ascii="Arial" w:eastAsia="Times New Roman" w:hAnsi="Arial" w:cs="Arial"/>
          <w:sz w:val="20"/>
          <w:szCs w:val="20"/>
          <w:u w:val="single"/>
        </w:rPr>
        <w:t xml:space="preserve">culturale </w:t>
      </w:r>
      <w:r w:rsidR="00C678B7" w:rsidRPr="003202F9">
        <w:rPr>
          <w:rFonts w:ascii="Arial" w:eastAsia="Times New Roman" w:hAnsi="Arial" w:cs="Arial"/>
          <w:sz w:val="20"/>
          <w:szCs w:val="20"/>
          <w:u w:val="single"/>
        </w:rPr>
        <w:t>architettonica</w:t>
      </w:r>
      <w:r w:rsidR="00C678B7">
        <w:rPr>
          <w:rFonts w:ascii="Arial" w:eastAsia="Times New Roman" w:hAnsi="Arial" w:cs="Arial"/>
          <w:sz w:val="20"/>
          <w:szCs w:val="20"/>
        </w:rPr>
        <w:t xml:space="preserve"> (e non tutela paesaggistica) della </w:t>
      </w:r>
      <w:r w:rsidR="00304B1F">
        <w:rPr>
          <w:rFonts w:ascii="Arial" w:eastAsia="Times New Roman" w:hAnsi="Arial" w:cs="Arial"/>
          <w:sz w:val="20"/>
          <w:szCs w:val="20"/>
        </w:rPr>
        <w:t>Soprintendenza</w:t>
      </w:r>
      <w:r w:rsidR="000554BD">
        <w:rPr>
          <w:rFonts w:ascii="Arial" w:eastAsia="Times New Roman" w:hAnsi="Arial" w:cs="Arial"/>
          <w:sz w:val="20"/>
          <w:szCs w:val="20"/>
        </w:rPr>
        <w:t xml:space="preserve"> ai sensi della parte II. T</w:t>
      </w:r>
      <w:r w:rsidR="00C678B7">
        <w:rPr>
          <w:rFonts w:ascii="Arial" w:eastAsia="Times New Roman" w:hAnsi="Arial" w:cs="Arial"/>
          <w:sz w:val="20"/>
          <w:szCs w:val="20"/>
        </w:rPr>
        <w:t>itoli I e I</w:t>
      </w:r>
      <w:r w:rsidR="00BE4289">
        <w:rPr>
          <w:rFonts w:ascii="Arial" w:eastAsia="Times New Roman" w:hAnsi="Arial" w:cs="Arial"/>
          <w:sz w:val="20"/>
          <w:szCs w:val="20"/>
        </w:rPr>
        <w:t>I del Codice dei beni Culturali.</w:t>
      </w:r>
    </w:p>
    <w:p w:rsidR="0080224D" w:rsidRDefault="00C678B7" w:rsidP="0080224D">
      <w:pPr>
        <w:pStyle w:val="Paragrafoelenco"/>
        <w:spacing w:after="200" w:line="276" w:lineRule="auto"/>
        <w:ind w:left="105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Allego: </w:t>
      </w:r>
    </w:p>
    <w:p w:rsidR="0046013E" w:rsidRPr="00FC6FEA" w:rsidRDefault="00C678B7" w:rsidP="0046013E">
      <w:pPr>
        <w:pStyle w:val="Paragrafoelenco"/>
        <w:spacing w:after="200" w:line="276" w:lineRule="auto"/>
        <w:ind w:left="709"/>
        <w:rPr>
          <w:rFonts w:ascii="Arial" w:eastAsia="Times New Roman" w:hAnsi="Arial" w:cs="Arial"/>
          <w:sz w:val="6"/>
          <w:szCs w:val="6"/>
        </w:rPr>
      </w:pPr>
      <w:r>
        <w:rPr>
          <w:rFonts w:ascii="Arial" w:eastAsia="Times New Roman" w:hAnsi="Arial" w:cs="Arial"/>
          <w:sz w:val="20"/>
          <w:szCs w:val="20"/>
        </w:rPr>
        <w:sym w:font="Webdings" w:char="F063"/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46013E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Certificato esecuzione lavori</w:t>
      </w:r>
      <w:r w:rsidR="00CA1B34">
        <w:rPr>
          <w:rFonts w:ascii="Arial" w:eastAsia="Times New Roman" w:hAnsi="Arial" w:cs="Arial"/>
          <w:sz w:val="20"/>
          <w:szCs w:val="20"/>
        </w:rPr>
        <w:t xml:space="preserve"> in cui sono R</w:t>
      </w:r>
      <w:r>
        <w:rPr>
          <w:rFonts w:ascii="Arial" w:eastAsia="Times New Roman" w:hAnsi="Arial" w:cs="Arial"/>
          <w:sz w:val="20"/>
          <w:szCs w:val="20"/>
        </w:rPr>
        <w:t xml:space="preserve">esponsabile della </w:t>
      </w:r>
      <w:r w:rsidR="00CA1B34">
        <w:rPr>
          <w:rFonts w:ascii="Arial" w:eastAsia="Times New Roman" w:hAnsi="Arial" w:cs="Arial"/>
          <w:sz w:val="20"/>
          <w:szCs w:val="20"/>
        </w:rPr>
        <w:t>Condotta La</w:t>
      </w:r>
      <w:r>
        <w:rPr>
          <w:rFonts w:ascii="Arial" w:eastAsia="Times New Roman" w:hAnsi="Arial" w:cs="Arial"/>
          <w:sz w:val="20"/>
          <w:szCs w:val="20"/>
        </w:rPr>
        <w:t>vori</w:t>
      </w:r>
      <w:r w:rsidR="00CA1B34">
        <w:rPr>
          <w:rFonts w:ascii="Arial" w:eastAsia="Times New Roman" w:hAnsi="Arial" w:cs="Arial"/>
          <w:sz w:val="20"/>
          <w:szCs w:val="20"/>
        </w:rPr>
        <w:t xml:space="preserve"> </w:t>
      </w:r>
      <w:r w:rsidR="00B07AC8" w:rsidRPr="0046013E">
        <w:rPr>
          <w:rFonts w:ascii="Arial" w:eastAsia="Times New Roman" w:hAnsi="Arial" w:cs="Arial"/>
          <w:b/>
          <w:sz w:val="20"/>
          <w:szCs w:val="20"/>
        </w:rPr>
        <w:t>vistato</w:t>
      </w:r>
      <w:r w:rsidR="00B07AC8">
        <w:rPr>
          <w:rFonts w:ascii="Arial" w:eastAsia="Times New Roman" w:hAnsi="Arial" w:cs="Arial"/>
          <w:sz w:val="20"/>
          <w:szCs w:val="20"/>
        </w:rPr>
        <w:t xml:space="preserve"> d</w:t>
      </w:r>
      <w:r w:rsidR="00CA1B34">
        <w:rPr>
          <w:rFonts w:ascii="Arial" w:eastAsia="Times New Roman" w:hAnsi="Arial" w:cs="Arial"/>
          <w:sz w:val="20"/>
          <w:szCs w:val="20"/>
        </w:rPr>
        <w:t>a SS</w:t>
      </w:r>
      <w:r w:rsidR="0046013E">
        <w:rPr>
          <w:rFonts w:ascii="Arial" w:eastAsia="Times New Roman" w:hAnsi="Arial" w:cs="Arial"/>
          <w:sz w:val="20"/>
          <w:szCs w:val="20"/>
        </w:rPr>
        <w:t>BBCC</w:t>
      </w:r>
      <w:r w:rsidR="00CA1B34">
        <w:rPr>
          <w:rFonts w:ascii="Arial" w:eastAsia="Times New Roman" w:hAnsi="Arial" w:cs="Arial"/>
          <w:sz w:val="20"/>
          <w:szCs w:val="20"/>
        </w:rPr>
        <w:t xml:space="preserve"> o con auto</w:t>
      </w:r>
      <w:r w:rsidR="00304B1F">
        <w:rPr>
          <w:rFonts w:ascii="Arial" w:eastAsia="Times New Roman" w:hAnsi="Arial" w:cs="Arial"/>
          <w:sz w:val="20"/>
          <w:szCs w:val="20"/>
        </w:rPr>
        <w:t>rizzazione della Soprintendenza</w:t>
      </w:r>
      <w:r w:rsidR="009323BF">
        <w:rPr>
          <w:rFonts w:ascii="Arial" w:eastAsia="Times New Roman" w:hAnsi="Arial" w:cs="Arial"/>
          <w:sz w:val="20"/>
          <w:szCs w:val="20"/>
        </w:rPr>
        <w:t>.</w:t>
      </w:r>
      <w:r w:rsidR="00CA1B34">
        <w:rPr>
          <w:rFonts w:ascii="Arial" w:eastAsia="Times New Roman" w:hAnsi="Arial" w:cs="Arial"/>
          <w:sz w:val="20"/>
          <w:szCs w:val="20"/>
        </w:rPr>
        <w:br/>
      </w:r>
    </w:p>
    <w:p w:rsidR="0080224D" w:rsidRDefault="00CA1B34" w:rsidP="000554BD">
      <w:pPr>
        <w:pStyle w:val="Paragrafoelenco"/>
        <w:spacing w:after="200" w:line="276" w:lineRule="auto"/>
        <w:ind w:left="709" w:hanging="283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oppure in alternativa:</w:t>
      </w:r>
    </w:p>
    <w:p w:rsidR="00562329" w:rsidRPr="003B04FE" w:rsidRDefault="00562329" w:rsidP="0046013E">
      <w:pPr>
        <w:pStyle w:val="Paragrafoelenco"/>
        <w:spacing w:after="200" w:line="276" w:lineRule="auto"/>
        <w:ind w:left="709"/>
        <w:rPr>
          <w:rFonts w:ascii="Arial" w:eastAsia="Times New Roman" w:hAnsi="Arial" w:cs="Arial"/>
          <w:sz w:val="6"/>
          <w:szCs w:val="6"/>
        </w:rPr>
      </w:pPr>
    </w:p>
    <w:p w:rsidR="00CA1B34" w:rsidRDefault="00CA1B34" w:rsidP="0046013E">
      <w:pPr>
        <w:pStyle w:val="Paragrafoelenco"/>
        <w:spacing w:after="200" w:line="276" w:lineRule="auto"/>
        <w:ind w:left="709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sym w:font="Webdings" w:char="F063"/>
      </w:r>
      <w:r>
        <w:rPr>
          <w:rFonts w:ascii="Arial" w:eastAsia="Times New Roman" w:hAnsi="Arial" w:cs="Arial"/>
          <w:sz w:val="20"/>
          <w:szCs w:val="20"/>
        </w:rPr>
        <w:t xml:space="preserve">  Certificato esecuzione lavori in cui sono Direttore Lavori</w:t>
      </w:r>
      <w:r w:rsidR="0046013E">
        <w:rPr>
          <w:rFonts w:ascii="Arial" w:eastAsia="Times New Roman" w:hAnsi="Arial" w:cs="Arial"/>
          <w:sz w:val="20"/>
          <w:szCs w:val="20"/>
        </w:rPr>
        <w:t xml:space="preserve"> </w:t>
      </w:r>
      <w:r w:rsidR="0046013E" w:rsidRPr="0046013E">
        <w:rPr>
          <w:rFonts w:ascii="Arial" w:eastAsia="Times New Roman" w:hAnsi="Arial" w:cs="Arial"/>
          <w:b/>
          <w:sz w:val="20"/>
          <w:szCs w:val="20"/>
        </w:rPr>
        <w:t>vistato</w:t>
      </w:r>
      <w:r>
        <w:rPr>
          <w:rFonts w:ascii="Arial" w:eastAsia="Times New Roman" w:hAnsi="Arial" w:cs="Arial"/>
          <w:sz w:val="20"/>
          <w:szCs w:val="20"/>
        </w:rPr>
        <w:t xml:space="preserve"> da SS</w:t>
      </w:r>
      <w:r w:rsidR="0046013E">
        <w:rPr>
          <w:rFonts w:ascii="Arial" w:eastAsia="Times New Roman" w:hAnsi="Arial" w:cs="Arial"/>
          <w:sz w:val="20"/>
          <w:szCs w:val="20"/>
        </w:rPr>
        <w:t>BBCC</w:t>
      </w:r>
      <w:r>
        <w:rPr>
          <w:rFonts w:ascii="Arial" w:eastAsia="Times New Roman" w:hAnsi="Arial" w:cs="Arial"/>
          <w:sz w:val="20"/>
          <w:szCs w:val="20"/>
        </w:rPr>
        <w:t xml:space="preserve"> o con auto</w:t>
      </w:r>
      <w:r w:rsidR="009323BF">
        <w:rPr>
          <w:rFonts w:ascii="Arial" w:eastAsia="Times New Roman" w:hAnsi="Arial" w:cs="Arial"/>
          <w:sz w:val="20"/>
          <w:szCs w:val="20"/>
        </w:rPr>
        <w:t xml:space="preserve">rizzazione della </w:t>
      </w:r>
      <w:r w:rsidR="00304B1F">
        <w:rPr>
          <w:rFonts w:ascii="Arial" w:eastAsia="Times New Roman" w:hAnsi="Arial" w:cs="Arial"/>
          <w:sz w:val="20"/>
          <w:szCs w:val="20"/>
        </w:rPr>
        <w:t>Soprintendenza</w:t>
      </w:r>
      <w:r w:rsidR="009323BF">
        <w:rPr>
          <w:rFonts w:ascii="Arial" w:eastAsia="Times New Roman" w:hAnsi="Arial" w:cs="Arial"/>
          <w:sz w:val="20"/>
          <w:szCs w:val="20"/>
        </w:rPr>
        <w:t>.</w:t>
      </w:r>
    </w:p>
    <w:p w:rsidR="00AE4BB1" w:rsidRPr="003B04FE" w:rsidRDefault="00AE4BB1" w:rsidP="00CA1B34">
      <w:pPr>
        <w:pStyle w:val="Paragrafoelenco"/>
        <w:spacing w:after="200" w:line="276" w:lineRule="auto"/>
        <w:ind w:left="709"/>
        <w:rPr>
          <w:rFonts w:ascii="Arial" w:eastAsia="Times New Roman" w:hAnsi="Arial" w:cs="Arial"/>
          <w:sz w:val="6"/>
          <w:szCs w:val="6"/>
        </w:rPr>
      </w:pPr>
    </w:p>
    <w:p w:rsidR="00CA1B34" w:rsidRDefault="00CA1B34" w:rsidP="000554BD">
      <w:pPr>
        <w:pStyle w:val="Paragrafoelenco"/>
        <w:spacing w:after="200" w:line="276" w:lineRule="auto"/>
        <w:ind w:left="709" w:hanging="283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oppure in alternativa:</w:t>
      </w:r>
    </w:p>
    <w:p w:rsidR="00562329" w:rsidRPr="003B04FE" w:rsidRDefault="00562329" w:rsidP="00CA1B34">
      <w:pPr>
        <w:pStyle w:val="Paragrafoelenco"/>
        <w:spacing w:after="200" w:line="276" w:lineRule="auto"/>
        <w:ind w:left="709"/>
        <w:rPr>
          <w:rFonts w:ascii="Arial" w:eastAsia="Times New Roman" w:hAnsi="Arial" w:cs="Arial"/>
          <w:sz w:val="6"/>
          <w:szCs w:val="6"/>
        </w:rPr>
      </w:pPr>
    </w:p>
    <w:p w:rsidR="0046013E" w:rsidRDefault="0046013E" w:rsidP="0046013E">
      <w:pPr>
        <w:pStyle w:val="Paragrafoelenco"/>
        <w:spacing w:after="200" w:line="276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sym w:font="Webdings" w:char="F063"/>
      </w:r>
      <w:r w:rsidR="00CA1B34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Documentazione comprovante:</w:t>
      </w:r>
    </w:p>
    <w:p w:rsidR="00AE4BB1" w:rsidRDefault="00121D7A" w:rsidP="00AE4BB1">
      <w:pPr>
        <w:pStyle w:val="Paragrafoelenco"/>
        <w:numPr>
          <w:ilvl w:val="0"/>
          <w:numId w:val="40"/>
        </w:numPr>
        <w:spacing w:after="200" w:line="276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l</w:t>
      </w:r>
      <w:r w:rsidR="00C678B7" w:rsidRPr="0046013E">
        <w:rPr>
          <w:rFonts w:ascii="Arial" w:eastAsia="Times New Roman" w:hAnsi="Arial" w:cs="Arial"/>
          <w:sz w:val="20"/>
          <w:szCs w:val="20"/>
        </w:rPr>
        <w:t>a nomina a Di</w:t>
      </w:r>
      <w:r w:rsidR="00BD1831" w:rsidRPr="0046013E">
        <w:rPr>
          <w:rFonts w:ascii="Arial" w:eastAsia="Times New Roman" w:hAnsi="Arial" w:cs="Arial"/>
          <w:sz w:val="20"/>
          <w:szCs w:val="20"/>
        </w:rPr>
        <w:t>rezione Lavori e/o Progettista</w:t>
      </w:r>
    </w:p>
    <w:p w:rsidR="00AE4BB1" w:rsidRDefault="00AE4BB1" w:rsidP="00AE4BB1">
      <w:pPr>
        <w:pStyle w:val="Paragrafoelenco"/>
        <w:numPr>
          <w:ilvl w:val="0"/>
          <w:numId w:val="40"/>
        </w:numPr>
        <w:spacing w:after="200" w:line="276" w:lineRule="auto"/>
        <w:rPr>
          <w:rFonts w:ascii="Arial" w:eastAsia="Times New Roman" w:hAnsi="Arial" w:cs="Arial"/>
          <w:sz w:val="20"/>
          <w:szCs w:val="20"/>
        </w:rPr>
      </w:pPr>
      <w:r w:rsidRPr="0046013E">
        <w:rPr>
          <w:rFonts w:ascii="Arial" w:eastAsia="Times New Roman" w:hAnsi="Arial" w:cs="Arial"/>
          <w:sz w:val="20"/>
          <w:szCs w:val="20"/>
        </w:rPr>
        <w:t>la data di inizio e fine prestazione</w:t>
      </w:r>
    </w:p>
    <w:p w:rsidR="00AE4BB1" w:rsidRDefault="00AE4BB1" w:rsidP="00AE4BB1">
      <w:pPr>
        <w:pStyle w:val="Paragrafoelenco"/>
        <w:numPr>
          <w:ilvl w:val="0"/>
          <w:numId w:val="40"/>
        </w:numPr>
        <w:spacing w:after="200" w:line="276" w:lineRule="auto"/>
        <w:rPr>
          <w:rFonts w:ascii="Arial" w:eastAsia="Times New Roman" w:hAnsi="Arial" w:cs="Arial"/>
          <w:sz w:val="20"/>
          <w:szCs w:val="20"/>
        </w:rPr>
      </w:pPr>
      <w:r w:rsidRPr="0046013E">
        <w:rPr>
          <w:rFonts w:ascii="Arial" w:eastAsia="Times New Roman" w:hAnsi="Arial" w:cs="Arial"/>
          <w:sz w:val="20"/>
          <w:szCs w:val="20"/>
        </w:rPr>
        <w:t>che attesti che il bene è sottoposto a tutela ai sensi</w:t>
      </w:r>
    </w:p>
    <w:p w:rsidR="00AE4BB1" w:rsidRDefault="00AE4BB1" w:rsidP="006D02EE">
      <w:pPr>
        <w:pStyle w:val="Paragrafoelenco"/>
        <w:numPr>
          <w:ilvl w:val="0"/>
          <w:numId w:val="40"/>
        </w:numPr>
        <w:ind w:left="1077" w:hanging="357"/>
        <w:rPr>
          <w:rFonts w:ascii="Arial" w:eastAsia="Times New Roman" w:hAnsi="Arial" w:cs="Arial"/>
          <w:sz w:val="20"/>
          <w:szCs w:val="20"/>
        </w:rPr>
      </w:pPr>
      <w:r w:rsidRPr="00AE4BB1">
        <w:rPr>
          <w:rFonts w:ascii="Arial" w:eastAsia="Times New Roman" w:hAnsi="Arial" w:cs="Arial"/>
          <w:sz w:val="20"/>
          <w:szCs w:val="20"/>
        </w:rPr>
        <w:lastRenderedPageBreak/>
        <w:t>che descriva le opere eseguite (Relazione finale, CRE, CEL o simili)</w:t>
      </w:r>
    </w:p>
    <w:p w:rsidR="00BD1831" w:rsidRDefault="00C678B7" w:rsidP="00905FF0">
      <w:pPr>
        <w:pStyle w:val="Paragrafoelenco"/>
        <w:spacing w:after="200" w:line="276" w:lineRule="auto"/>
        <w:ind w:left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- - - - - - - - - - - - - - - - - - - - - - - - - - - - - - - - - - - - - - - - - - - - - </w:t>
      </w:r>
      <w:r w:rsidR="00BD1831">
        <w:rPr>
          <w:rFonts w:ascii="Arial" w:eastAsia="Times New Roman" w:hAnsi="Arial" w:cs="Arial"/>
          <w:sz w:val="20"/>
          <w:szCs w:val="20"/>
        </w:rPr>
        <w:t xml:space="preserve">- - - - - - - - - - - - - - - - - - </w:t>
      </w:r>
      <w:r w:rsidR="00905FF0">
        <w:rPr>
          <w:rFonts w:ascii="Arial" w:eastAsia="Times New Roman" w:hAnsi="Arial" w:cs="Arial"/>
          <w:sz w:val="20"/>
          <w:szCs w:val="20"/>
        </w:rPr>
        <w:t xml:space="preserve">- -  - - - - - - - -- </w:t>
      </w:r>
      <w:r w:rsidR="00BD1831">
        <w:rPr>
          <w:rFonts w:ascii="Arial" w:eastAsia="Times New Roman" w:hAnsi="Arial" w:cs="Arial"/>
          <w:sz w:val="20"/>
          <w:szCs w:val="20"/>
        </w:rPr>
        <w:t>- - - - - - - - -</w:t>
      </w:r>
    </w:p>
    <w:p w:rsidR="00CC49EA" w:rsidRPr="00CC49EA" w:rsidRDefault="00CC49EA" w:rsidP="00BE4289">
      <w:pPr>
        <w:tabs>
          <w:tab w:val="left" w:pos="709"/>
          <w:tab w:val="left" w:pos="1985"/>
          <w:tab w:val="left" w:pos="2870"/>
          <w:tab w:val="left" w:pos="3450"/>
          <w:tab w:val="left" w:pos="4030"/>
          <w:tab w:val="left" w:pos="4610"/>
          <w:tab w:val="left" w:pos="5190"/>
          <w:tab w:val="left" w:pos="5770"/>
          <w:tab w:val="left" w:pos="6350"/>
          <w:tab w:val="left" w:pos="6930"/>
          <w:tab w:val="left" w:pos="7510"/>
          <w:tab w:val="left" w:pos="8090"/>
          <w:tab w:val="left" w:pos="8670"/>
          <w:tab w:val="left" w:pos="9250"/>
          <w:tab w:val="left" w:pos="9830"/>
          <w:tab w:val="left" w:pos="10410"/>
        </w:tabs>
        <w:spacing w:line="360" w:lineRule="auto"/>
        <w:ind w:left="142" w:right="425"/>
        <w:jc w:val="both"/>
        <w:rPr>
          <w:rFonts w:ascii="Arial" w:hAnsi="Arial" w:cs="Arial"/>
          <w:sz w:val="8"/>
          <w:szCs w:val="8"/>
        </w:rPr>
      </w:pPr>
    </w:p>
    <w:p w:rsidR="00BE4289" w:rsidRDefault="00BE4289" w:rsidP="00BE4289">
      <w:pPr>
        <w:tabs>
          <w:tab w:val="left" w:pos="709"/>
          <w:tab w:val="left" w:pos="1985"/>
          <w:tab w:val="left" w:pos="2870"/>
          <w:tab w:val="left" w:pos="3450"/>
          <w:tab w:val="left" w:pos="4030"/>
          <w:tab w:val="left" w:pos="4610"/>
          <w:tab w:val="left" w:pos="5190"/>
          <w:tab w:val="left" w:pos="5770"/>
          <w:tab w:val="left" w:pos="6350"/>
          <w:tab w:val="left" w:pos="6930"/>
          <w:tab w:val="left" w:pos="7510"/>
          <w:tab w:val="left" w:pos="8090"/>
          <w:tab w:val="left" w:pos="8670"/>
          <w:tab w:val="left" w:pos="9250"/>
          <w:tab w:val="left" w:pos="9830"/>
          <w:tab w:val="left" w:pos="10410"/>
        </w:tabs>
        <w:spacing w:line="360" w:lineRule="auto"/>
        <w:ind w:left="142" w:right="425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PRESTAZIONE N. ______ (</w:t>
      </w:r>
      <w:r w:rsidRPr="00BE4289">
        <w:rPr>
          <w:rFonts w:ascii="Arial" w:hAnsi="Arial" w:cs="Arial"/>
          <w:i/>
          <w:sz w:val="20"/>
        </w:rPr>
        <w:t>MODULO RIPETIBILE</w:t>
      </w:r>
      <w:r>
        <w:rPr>
          <w:rFonts w:ascii="Arial" w:hAnsi="Arial" w:cs="Arial"/>
          <w:sz w:val="20"/>
        </w:rPr>
        <w:t>)</w:t>
      </w:r>
    </w:p>
    <w:p w:rsidR="00BE4289" w:rsidRDefault="00BE4289" w:rsidP="00BE4289">
      <w:pPr>
        <w:pStyle w:val="Paragrafoelenco"/>
        <w:spacing w:after="200" w:line="276" w:lineRule="auto"/>
        <w:ind w:left="105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Ente o Committente: _____________________________________</w:t>
      </w:r>
    </w:p>
    <w:p w:rsidR="00BE4289" w:rsidRDefault="00BE4289" w:rsidP="00BE4289">
      <w:pPr>
        <w:pStyle w:val="Paragrafoelenco"/>
        <w:spacing w:after="200" w:line="276" w:lineRule="auto"/>
        <w:ind w:left="105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Oggetto lavori (per cui si è curata la direzione lavori): ________________________________________________</w:t>
      </w:r>
    </w:p>
    <w:p w:rsidR="00BE4289" w:rsidRDefault="00BE4289" w:rsidP="00BE4289">
      <w:pPr>
        <w:pStyle w:val="Paragrafoelenco"/>
        <w:spacing w:after="200" w:line="276" w:lineRule="auto"/>
        <w:ind w:left="105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Requisito comprovato attraverso la prestazione professionale in qualità di:</w:t>
      </w:r>
    </w:p>
    <w:p w:rsidR="00BE4289" w:rsidRDefault="00BE4289" w:rsidP="00BE4289">
      <w:pPr>
        <w:pStyle w:val="Paragrafoelenco"/>
        <w:spacing w:after="200" w:line="276" w:lineRule="auto"/>
        <w:ind w:left="1418" w:hanging="709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sym w:font="Webdings" w:char="F063"/>
      </w:r>
      <w:r>
        <w:rPr>
          <w:rFonts w:ascii="Arial" w:eastAsia="Times New Roman" w:hAnsi="Arial" w:cs="Arial"/>
          <w:sz w:val="20"/>
          <w:szCs w:val="20"/>
        </w:rPr>
        <w:t xml:space="preserve">  Responsabile della condotta dei lavori  </w:t>
      </w:r>
    </w:p>
    <w:p w:rsidR="00BE4289" w:rsidRDefault="00BE4289" w:rsidP="00BE4289">
      <w:pPr>
        <w:pStyle w:val="Paragrafoelenco"/>
        <w:spacing w:after="200" w:line="276" w:lineRule="auto"/>
        <w:ind w:left="709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sym w:font="Webdings" w:char="F063"/>
      </w:r>
      <w:r>
        <w:rPr>
          <w:rFonts w:ascii="Arial" w:eastAsia="Times New Roman" w:hAnsi="Arial" w:cs="Arial"/>
          <w:sz w:val="20"/>
          <w:szCs w:val="20"/>
        </w:rPr>
        <w:t xml:space="preserve">  Direttore dei lavori e/o Progettista </w:t>
      </w:r>
      <w:r>
        <w:rPr>
          <w:rFonts w:ascii="Arial" w:eastAsia="Times New Roman" w:hAnsi="Arial" w:cs="Arial"/>
          <w:sz w:val="20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sym w:font="Webdings" w:char="F063"/>
      </w:r>
      <w:r>
        <w:rPr>
          <w:rFonts w:ascii="Arial" w:eastAsia="Times New Roman" w:hAnsi="Arial" w:cs="Arial"/>
          <w:sz w:val="20"/>
          <w:szCs w:val="20"/>
        </w:rPr>
        <w:t xml:space="preserve">  Altro: ______________________________________________</w:t>
      </w:r>
    </w:p>
    <w:p w:rsidR="00BE4289" w:rsidRDefault="00BE4289" w:rsidP="00BE4289">
      <w:pPr>
        <w:pStyle w:val="Paragrafoelenco"/>
        <w:spacing w:after="200" w:line="276" w:lineRule="auto"/>
        <w:ind w:left="105"/>
        <w:rPr>
          <w:rFonts w:ascii="Arial" w:eastAsia="Times New Roman" w:hAnsi="Arial" w:cs="Arial"/>
          <w:sz w:val="20"/>
          <w:szCs w:val="20"/>
        </w:rPr>
      </w:pPr>
      <w:r w:rsidRPr="00B07AC8">
        <w:rPr>
          <w:rFonts w:ascii="Arial" w:eastAsia="Times New Roman" w:hAnsi="Arial" w:cs="Arial"/>
          <w:sz w:val="12"/>
          <w:szCs w:val="20"/>
        </w:rPr>
        <w:br/>
      </w:r>
      <w:r>
        <w:rPr>
          <w:rFonts w:ascii="Arial" w:eastAsia="Times New Roman" w:hAnsi="Arial" w:cs="Arial"/>
          <w:sz w:val="20"/>
          <w:szCs w:val="20"/>
        </w:rPr>
        <w:t>Nel periodo dal giorno ________________   al giorno ________________________</w:t>
      </w:r>
    </w:p>
    <w:p w:rsidR="00BE4289" w:rsidRDefault="00BE4289" w:rsidP="00BE4289">
      <w:pPr>
        <w:pStyle w:val="Paragrafoelenco"/>
        <w:spacing w:before="240" w:after="240" w:line="276" w:lineRule="auto"/>
        <w:ind w:left="108"/>
        <w:rPr>
          <w:rFonts w:ascii="Arial" w:eastAsia="Times New Roman" w:hAnsi="Arial" w:cs="Arial"/>
          <w:sz w:val="20"/>
          <w:szCs w:val="20"/>
        </w:rPr>
      </w:pPr>
      <w:r w:rsidRPr="00CA1B34">
        <w:rPr>
          <w:rFonts w:ascii="Arial" w:eastAsia="Times New Roman" w:hAnsi="Arial" w:cs="Arial"/>
          <w:sz w:val="8"/>
          <w:szCs w:val="20"/>
          <w:u w:val="single"/>
        </w:rPr>
        <w:br/>
      </w:r>
      <w:r w:rsidRPr="003202F9">
        <w:rPr>
          <w:rFonts w:ascii="Arial" w:eastAsia="Times New Roman" w:hAnsi="Arial" w:cs="Arial"/>
          <w:sz w:val="20"/>
          <w:szCs w:val="20"/>
          <w:u w:val="single"/>
        </w:rPr>
        <w:t xml:space="preserve">Confermo che il bene sottoposto a tutela </w:t>
      </w:r>
      <w:r>
        <w:rPr>
          <w:rFonts w:ascii="Arial" w:eastAsia="Times New Roman" w:hAnsi="Arial" w:cs="Arial"/>
          <w:sz w:val="20"/>
          <w:szCs w:val="20"/>
          <w:u w:val="single"/>
        </w:rPr>
        <w:t xml:space="preserve">culturale </w:t>
      </w:r>
      <w:r w:rsidRPr="003202F9">
        <w:rPr>
          <w:rFonts w:ascii="Arial" w:eastAsia="Times New Roman" w:hAnsi="Arial" w:cs="Arial"/>
          <w:sz w:val="20"/>
          <w:szCs w:val="20"/>
          <w:u w:val="single"/>
        </w:rPr>
        <w:t>architettonica</w:t>
      </w:r>
      <w:r>
        <w:rPr>
          <w:rFonts w:ascii="Arial" w:eastAsia="Times New Roman" w:hAnsi="Arial" w:cs="Arial"/>
          <w:sz w:val="20"/>
          <w:szCs w:val="20"/>
        </w:rPr>
        <w:t xml:space="preserve"> (e non tutela paesaggistica) della </w:t>
      </w:r>
      <w:r w:rsidR="00304B1F">
        <w:rPr>
          <w:rFonts w:ascii="Arial" w:eastAsia="Times New Roman" w:hAnsi="Arial" w:cs="Arial"/>
          <w:sz w:val="20"/>
          <w:szCs w:val="20"/>
        </w:rPr>
        <w:t>Soprintendenza</w:t>
      </w:r>
      <w:r>
        <w:rPr>
          <w:rFonts w:ascii="Arial" w:eastAsia="Times New Roman" w:hAnsi="Arial" w:cs="Arial"/>
          <w:sz w:val="20"/>
          <w:szCs w:val="20"/>
        </w:rPr>
        <w:t xml:space="preserve"> ai sensi della parte II. Titoli I e II del Codice dei beni Culturali.</w:t>
      </w:r>
    </w:p>
    <w:p w:rsidR="00BE4289" w:rsidRDefault="00BE4289" w:rsidP="00BE4289">
      <w:pPr>
        <w:pStyle w:val="Paragrafoelenco"/>
        <w:spacing w:after="200" w:line="276" w:lineRule="auto"/>
        <w:ind w:left="105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Allego: </w:t>
      </w:r>
    </w:p>
    <w:p w:rsidR="00BE4289" w:rsidRPr="00FC6FEA" w:rsidRDefault="00BE4289" w:rsidP="00BE4289">
      <w:pPr>
        <w:pStyle w:val="Paragrafoelenco"/>
        <w:spacing w:after="200" w:line="276" w:lineRule="auto"/>
        <w:ind w:left="709"/>
        <w:rPr>
          <w:rFonts w:ascii="Arial" w:eastAsia="Times New Roman" w:hAnsi="Arial" w:cs="Arial"/>
          <w:sz w:val="6"/>
          <w:szCs w:val="6"/>
        </w:rPr>
      </w:pPr>
      <w:r>
        <w:rPr>
          <w:rFonts w:ascii="Arial" w:eastAsia="Times New Roman" w:hAnsi="Arial" w:cs="Arial"/>
          <w:sz w:val="20"/>
          <w:szCs w:val="20"/>
        </w:rPr>
        <w:sym w:font="Webdings" w:char="F063"/>
      </w:r>
      <w:r>
        <w:rPr>
          <w:rFonts w:ascii="Arial" w:eastAsia="Times New Roman" w:hAnsi="Arial" w:cs="Arial"/>
          <w:sz w:val="20"/>
          <w:szCs w:val="20"/>
        </w:rPr>
        <w:t xml:space="preserve">  Certificato esecuzione lavori in cui sono Responsabile della Condotta Lavori </w:t>
      </w:r>
      <w:r w:rsidRPr="0046013E">
        <w:rPr>
          <w:rFonts w:ascii="Arial" w:eastAsia="Times New Roman" w:hAnsi="Arial" w:cs="Arial"/>
          <w:b/>
          <w:sz w:val="20"/>
          <w:szCs w:val="20"/>
        </w:rPr>
        <w:t>vistato</w:t>
      </w:r>
      <w:r>
        <w:rPr>
          <w:rFonts w:ascii="Arial" w:eastAsia="Times New Roman" w:hAnsi="Arial" w:cs="Arial"/>
          <w:sz w:val="20"/>
          <w:szCs w:val="20"/>
        </w:rPr>
        <w:t xml:space="preserve"> da SSBBCC o con autorizzazione della </w:t>
      </w:r>
      <w:r w:rsidR="00304B1F">
        <w:rPr>
          <w:rFonts w:ascii="Arial" w:eastAsia="Times New Roman" w:hAnsi="Arial" w:cs="Arial"/>
          <w:sz w:val="20"/>
          <w:szCs w:val="20"/>
        </w:rPr>
        <w:t>Soprintendenza</w:t>
      </w:r>
      <w:r>
        <w:rPr>
          <w:rFonts w:ascii="Arial" w:eastAsia="Times New Roman" w:hAnsi="Arial" w:cs="Arial"/>
          <w:sz w:val="20"/>
          <w:szCs w:val="20"/>
        </w:rPr>
        <w:t>.</w:t>
      </w:r>
      <w:r>
        <w:rPr>
          <w:rFonts w:ascii="Arial" w:eastAsia="Times New Roman" w:hAnsi="Arial" w:cs="Arial"/>
          <w:sz w:val="20"/>
          <w:szCs w:val="20"/>
        </w:rPr>
        <w:br/>
      </w:r>
    </w:p>
    <w:p w:rsidR="00BE4289" w:rsidRDefault="00BE4289" w:rsidP="00BE4289">
      <w:pPr>
        <w:pStyle w:val="Paragrafoelenco"/>
        <w:spacing w:after="200" w:line="276" w:lineRule="auto"/>
        <w:ind w:left="709" w:hanging="283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oppure in alternativa:</w:t>
      </w:r>
    </w:p>
    <w:p w:rsidR="00BE4289" w:rsidRPr="003B04FE" w:rsidRDefault="00BE4289" w:rsidP="00BE4289">
      <w:pPr>
        <w:pStyle w:val="Paragrafoelenco"/>
        <w:spacing w:after="200" w:line="276" w:lineRule="auto"/>
        <w:ind w:left="709"/>
        <w:rPr>
          <w:rFonts w:ascii="Arial" w:eastAsia="Times New Roman" w:hAnsi="Arial" w:cs="Arial"/>
          <w:sz w:val="6"/>
          <w:szCs w:val="6"/>
        </w:rPr>
      </w:pPr>
    </w:p>
    <w:p w:rsidR="00BE4289" w:rsidRDefault="00BE4289" w:rsidP="00BE4289">
      <w:pPr>
        <w:pStyle w:val="Paragrafoelenco"/>
        <w:spacing w:after="200" w:line="276" w:lineRule="auto"/>
        <w:ind w:left="709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sym w:font="Webdings" w:char="F063"/>
      </w:r>
      <w:r>
        <w:rPr>
          <w:rFonts w:ascii="Arial" w:eastAsia="Times New Roman" w:hAnsi="Arial" w:cs="Arial"/>
          <w:sz w:val="20"/>
          <w:szCs w:val="20"/>
        </w:rPr>
        <w:t xml:space="preserve">  Certificato esecuzione lavori in cui sono Direttore Lavori </w:t>
      </w:r>
      <w:r w:rsidRPr="0046013E">
        <w:rPr>
          <w:rFonts w:ascii="Arial" w:eastAsia="Times New Roman" w:hAnsi="Arial" w:cs="Arial"/>
          <w:b/>
          <w:sz w:val="20"/>
          <w:szCs w:val="20"/>
        </w:rPr>
        <w:t>vistato</w:t>
      </w:r>
      <w:r>
        <w:rPr>
          <w:rFonts w:ascii="Arial" w:eastAsia="Times New Roman" w:hAnsi="Arial" w:cs="Arial"/>
          <w:sz w:val="20"/>
          <w:szCs w:val="20"/>
        </w:rPr>
        <w:t xml:space="preserve"> da SSBBCC o con autorizzazione della </w:t>
      </w:r>
      <w:r w:rsidR="00304B1F">
        <w:rPr>
          <w:rFonts w:ascii="Arial" w:eastAsia="Times New Roman" w:hAnsi="Arial" w:cs="Arial"/>
          <w:sz w:val="20"/>
          <w:szCs w:val="20"/>
        </w:rPr>
        <w:t>Soprintendenza</w:t>
      </w:r>
      <w:r>
        <w:rPr>
          <w:rFonts w:ascii="Arial" w:eastAsia="Times New Roman" w:hAnsi="Arial" w:cs="Arial"/>
          <w:sz w:val="20"/>
          <w:szCs w:val="20"/>
        </w:rPr>
        <w:t>.</w:t>
      </w:r>
    </w:p>
    <w:p w:rsidR="00BE4289" w:rsidRPr="003B04FE" w:rsidRDefault="00BE4289" w:rsidP="00BE4289">
      <w:pPr>
        <w:pStyle w:val="Paragrafoelenco"/>
        <w:spacing w:after="200" w:line="276" w:lineRule="auto"/>
        <w:ind w:left="709"/>
        <w:rPr>
          <w:rFonts w:ascii="Arial" w:eastAsia="Times New Roman" w:hAnsi="Arial" w:cs="Arial"/>
          <w:sz w:val="6"/>
          <w:szCs w:val="6"/>
        </w:rPr>
      </w:pPr>
    </w:p>
    <w:p w:rsidR="00BE4289" w:rsidRDefault="00BE4289" w:rsidP="00BE4289">
      <w:pPr>
        <w:pStyle w:val="Paragrafoelenco"/>
        <w:spacing w:after="200" w:line="276" w:lineRule="auto"/>
        <w:ind w:left="709" w:hanging="283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oppure in alternativa:</w:t>
      </w:r>
    </w:p>
    <w:p w:rsidR="00BE4289" w:rsidRPr="003B04FE" w:rsidRDefault="00BE4289" w:rsidP="00BE4289">
      <w:pPr>
        <w:pStyle w:val="Paragrafoelenco"/>
        <w:spacing w:after="200" w:line="276" w:lineRule="auto"/>
        <w:ind w:left="709"/>
        <w:rPr>
          <w:rFonts w:ascii="Arial" w:eastAsia="Times New Roman" w:hAnsi="Arial" w:cs="Arial"/>
          <w:sz w:val="6"/>
          <w:szCs w:val="6"/>
        </w:rPr>
      </w:pPr>
    </w:p>
    <w:p w:rsidR="00BE4289" w:rsidRDefault="00BE4289" w:rsidP="00BE4289">
      <w:pPr>
        <w:pStyle w:val="Paragrafoelenco"/>
        <w:spacing w:after="200" w:line="276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sym w:font="Webdings" w:char="F063"/>
      </w:r>
      <w:r>
        <w:rPr>
          <w:rFonts w:ascii="Arial" w:eastAsia="Times New Roman" w:hAnsi="Arial" w:cs="Arial"/>
          <w:sz w:val="20"/>
          <w:szCs w:val="20"/>
        </w:rPr>
        <w:t xml:space="preserve"> Documentazione comprovante:</w:t>
      </w:r>
    </w:p>
    <w:p w:rsidR="00BE4289" w:rsidRDefault="00121D7A" w:rsidP="00BE4289">
      <w:pPr>
        <w:pStyle w:val="Paragrafoelenco"/>
        <w:numPr>
          <w:ilvl w:val="0"/>
          <w:numId w:val="40"/>
        </w:numPr>
        <w:spacing w:after="200" w:line="276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l</w:t>
      </w:r>
      <w:r w:rsidR="00BE4289" w:rsidRPr="0046013E">
        <w:rPr>
          <w:rFonts w:ascii="Arial" w:eastAsia="Times New Roman" w:hAnsi="Arial" w:cs="Arial"/>
          <w:sz w:val="20"/>
          <w:szCs w:val="20"/>
        </w:rPr>
        <w:t>a nomina a Direzione Lavori e/o Progettista</w:t>
      </w:r>
    </w:p>
    <w:p w:rsidR="00BE4289" w:rsidRDefault="00BE4289" w:rsidP="00BE4289">
      <w:pPr>
        <w:pStyle w:val="Paragrafoelenco"/>
        <w:numPr>
          <w:ilvl w:val="0"/>
          <w:numId w:val="40"/>
        </w:numPr>
        <w:spacing w:after="200" w:line="276" w:lineRule="auto"/>
        <w:rPr>
          <w:rFonts w:ascii="Arial" w:eastAsia="Times New Roman" w:hAnsi="Arial" w:cs="Arial"/>
          <w:sz w:val="20"/>
          <w:szCs w:val="20"/>
        </w:rPr>
      </w:pPr>
      <w:r w:rsidRPr="0046013E">
        <w:rPr>
          <w:rFonts w:ascii="Arial" w:eastAsia="Times New Roman" w:hAnsi="Arial" w:cs="Arial"/>
          <w:sz w:val="20"/>
          <w:szCs w:val="20"/>
        </w:rPr>
        <w:t>la data di inizio e fine prestazione</w:t>
      </w:r>
    </w:p>
    <w:p w:rsidR="00BE4289" w:rsidRPr="00DA6219" w:rsidRDefault="00BE4289" w:rsidP="00A14939">
      <w:pPr>
        <w:pStyle w:val="Paragrafoelenco"/>
        <w:numPr>
          <w:ilvl w:val="0"/>
          <w:numId w:val="40"/>
        </w:numPr>
        <w:spacing w:after="200" w:line="276" w:lineRule="auto"/>
        <w:rPr>
          <w:rFonts w:ascii="Arial" w:eastAsia="Times New Roman" w:hAnsi="Arial" w:cs="Arial"/>
          <w:sz w:val="20"/>
          <w:szCs w:val="20"/>
        </w:rPr>
      </w:pPr>
      <w:r w:rsidRPr="0046013E">
        <w:rPr>
          <w:rFonts w:ascii="Arial" w:eastAsia="Times New Roman" w:hAnsi="Arial" w:cs="Arial"/>
          <w:sz w:val="20"/>
          <w:szCs w:val="20"/>
        </w:rPr>
        <w:t>che attesti che il bene è sottoposto a tutela ai sensi</w:t>
      </w:r>
      <w:r w:rsidR="00A14939" w:rsidRPr="00DA6219">
        <w:rPr>
          <w:rFonts w:ascii="Arial" w:eastAsia="Times New Roman" w:hAnsi="Arial" w:cs="Arial"/>
          <w:sz w:val="20"/>
          <w:szCs w:val="20"/>
        </w:rPr>
        <w:t xml:space="preserve"> del </w:t>
      </w:r>
      <w:proofErr w:type="spellStart"/>
      <w:r w:rsidR="00A14939" w:rsidRPr="00DA6219">
        <w:rPr>
          <w:rFonts w:ascii="Arial" w:eastAsia="Times New Roman" w:hAnsi="Arial" w:cs="Arial"/>
          <w:sz w:val="20"/>
          <w:szCs w:val="20"/>
        </w:rPr>
        <w:t>D.Lgs.</w:t>
      </w:r>
      <w:proofErr w:type="spellEnd"/>
      <w:r w:rsidR="00A14939" w:rsidRPr="00DA6219">
        <w:rPr>
          <w:rFonts w:ascii="Arial" w:eastAsia="Times New Roman" w:hAnsi="Arial" w:cs="Arial"/>
          <w:sz w:val="20"/>
          <w:szCs w:val="20"/>
        </w:rPr>
        <w:t xml:space="preserve"> 42/2004</w:t>
      </w:r>
    </w:p>
    <w:p w:rsidR="00BE4289" w:rsidRDefault="00BE4289" w:rsidP="00BE4289">
      <w:pPr>
        <w:pStyle w:val="Paragrafoelenco"/>
        <w:numPr>
          <w:ilvl w:val="0"/>
          <w:numId w:val="40"/>
        </w:numPr>
        <w:ind w:left="1077" w:hanging="357"/>
        <w:rPr>
          <w:rFonts w:ascii="Arial" w:eastAsia="Times New Roman" w:hAnsi="Arial" w:cs="Arial"/>
          <w:sz w:val="20"/>
          <w:szCs w:val="20"/>
        </w:rPr>
      </w:pPr>
      <w:r w:rsidRPr="00AE4BB1">
        <w:rPr>
          <w:rFonts w:ascii="Arial" w:eastAsia="Times New Roman" w:hAnsi="Arial" w:cs="Arial"/>
          <w:sz w:val="20"/>
          <w:szCs w:val="20"/>
        </w:rPr>
        <w:t>che descriva le opere eseguite (Relazione finale, CRE, CEL o simili)</w:t>
      </w:r>
    </w:p>
    <w:p w:rsidR="00BE4289" w:rsidRPr="006D02EE" w:rsidRDefault="00BE4289" w:rsidP="00BE4289">
      <w:pPr>
        <w:ind w:left="720"/>
        <w:rPr>
          <w:rFonts w:ascii="Arial" w:hAnsi="Arial" w:cs="Arial"/>
          <w:sz w:val="6"/>
          <w:szCs w:val="6"/>
        </w:rPr>
      </w:pPr>
    </w:p>
    <w:p w:rsidR="00B07AC8" w:rsidRDefault="00B07AC8" w:rsidP="00BE4289">
      <w:pPr>
        <w:tabs>
          <w:tab w:val="left" w:pos="709"/>
          <w:tab w:val="left" w:pos="1985"/>
          <w:tab w:val="left" w:pos="2870"/>
          <w:tab w:val="left" w:pos="3450"/>
          <w:tab w:val="left" w:pos="4030"/>
          <w:tab w:val="left" w:pos="4610"/>
          <w:tab w:val="left" w:pos="5190"/>
          <w:tab w:val="left" w:pos="5770"/>
          <w:tab w:val="left" w:pos="6350"/>
          <w:tab w:val="left" w:pos="6930"/>
          <w:tab w:val="left" w:pos="7510"/>
          <w:tab w:val="left" w:pos="8090"/>
          <w:tab w:val="left" w:pos="8670"/>
          <w:tab w:val="left" w:pos="9250"/>
          <w:tab w:val="left" w:pos="9830"/>
          <w:tab w:val="left" w:pos="10410"/>
        </w:tabs>
        <w:spacing w:line="360" w:lineRule="auto"/>
        <w:ind w:left="142" w:right="425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- - - </w:t>
      </w:r>
      <w:r w:rsidR="00905FF0">
        <w:rPr>
          <w:rFonts w:ascii="Arial" w:hAnsi="Arial" w:cs="Arial"/>
          <w:sz w:val="20"/>
        </w:rPr>
        <w:t xml:space="preserve"> - - - - - - - -</w:t>
      </w:r>
      <w:r>
        <w:rPr>
          <w:rFonts w:ascii="Arial" w:hAnsi="Arial" w:cs="Arial"/>
          <w:sz w:val="20"/>
        </w:rPr>
        <w:t>- - - - - - - - - - - - - - - - - - - - - - - - - - - - - - - - - - -</w:t>
      </w:r>
      <w:r w:rsidR="004A67CB">
        <w:rPr>
          <w:rFonts w:ascii="Arial" w:hAnsi="Arial" w:cs="Arial"/>
          <w:sz w:val="20"/>
        </w:rPr>
        <w:t>--</w:t>
      </w:r>
      <w:r>
        <w:rPr>
          <w:rFonts w:ascii="Arial" w:hAnsi="Arial" w:cs="Arial"/>
          <w:sz w:val="20"/>
        </w:rPr>
        <w:t xml:space="preserve"> - - - - - - - - - - - - - - - - - - - - - - - - - - - - - - - - - - - - -</w:t>
      </w:r>
    </w:p>
    <w:p w:rsidR="00B07AC8" w:rsidRDefault="00B07AC8" w:rsidP="00937EEA">
      <w:pPr>
        <w:pStyle w:val="Paragrafoelenco"/>
        <w:spacing w:after="200" w:line="276" w:lineRule="auto"/>
        <w:ind w:left="0"/>
        <w:rPr>
          <w:rFonts w:ascii="Arial" w:eastAsia="Times New Roman" w:hAnsi="Arial" w:cs="Arial"/>
          <w:sz w:val="20"/>
          <w:szCs w:val="20"/>
        </w:rPr>
      </w:pPr>
    </w:p>
    <w:p w:rsidR="00B07AC8" w:rsidRDefault="00B07AC8" w:rsidP="00937EEA">
      <w:pPr>
        <w:pStyle w:val="Paragrafoelenco"/>
        <w:spacing w:after="200" w:line="276" w:lineRule="auto"/>
        <w:ind w:left="0"/>
        <w:rPr>
          <w:rFonts w:ascii="Arial" w:eastAsia="Times New Roman" w:hAnsi="Arial" w:cs="Arial"/>
          <w:sz w:val="20"/>
          <w:szCs w:val="20"/>
        </w:rPr>
      </w:pPr>
    </w:p>
    <w:p w:rsidR="00B427F8" w:rsidRDefault="00B427F8" w:rsidP="00937EEA">
      <w:pPr>
        <w:pStyle w:val="Paragrafoelenco"/>
        <w:spacing w:after="200" w:line="276" w:lineRule="auto"/>
        <w:ind w:left="0"/>
        <w:rPr>
          <w:rFonts w:ascii="Arial" w:eastAsia="Times New Roman" w:hAnsi="Arial" w:cs="Arial"/>
          <w:sz w:val="20"/>
          <w:szCs w:val="20"/>
        </w:rPr>
      </w:pPr>
    </w:p>
    <w:p w:rsidR="00B427F8" w:rsidRDefault="00B427F8" w:rsidP="00937EEA">
      <w:pPr>
        <w:pStyle w:val="Paragrafoelenco"/>
        <w:spacing w:after="200" w:line="276" w:lineRule="auto"/>
        <w:ind w:left="0"/>
        <w:rPr>
          <w:rFonts w:ascii="Arial" w:eastAsia="Times New Roman" w:hAnsi="Arial" w:cs="Arial"/>
          <w:sz w:val="20"/>
          <w:szCs w:val="20"/>
        </w:rPr>
      </w:pPr>
    </w:p>
    <w:p w:rsidR="00B427F8" w:rsidRDefault="00B427F8" w:rsidP="00937EEA">
      <w:pPr>
        <w:pStyle w:val="Paragrafoelenco"/>
        <w:spacing w:after="200" w:line="276" w:lineRule="auto"/>
        <w:ind w:left="0"/>
        <w:rPr>
          <w:rFonts w:ascii="Arial" w:eastAsia="Times New Roman" w:hAnsi="Arial" w:cs="Arial"/>
          <w:sz w:val="20"/>
          <w:szCs w:val="20"/>
        </w:rPr>
      </w:pPr>
    </w:p>
    <w:p w:rsidR="00CF407E" w:rsidRDefault="00CF407E" w:rsidP="0080224D">
      <w:pPr>
        <w:pStyle w:val="Paragrafoelenco"/>
        <w:spacing w:after="200" w:line="276" w:lineRule="auto"/>
        <w:ind w:left="105"/>
        <w:rPr>
          <w:rFonts w:ascii="Arial" w:eastAsia="Times New Roman" w:hAnsi="Arial" w:cs="Arial"/>
          <w:sz w:val="20"/>
          <w:szCs w:val="20"/>
        </w:rPr>
      </w:pPr>
      <w:r w:rsidRPr="00CF407E">
        <w:rPr>
          <w:rFonts w:ascii="Arial" w:eastAsia="Times New Roman" w:hAnsi="Arial" w:cs="Arial"/>
          <w:sz w:val="20"/>
          <w:szCs w:val="20"/>
        </w:rPr>
        <w:t>Data _______________</w:t>
      </w:r>
      <w:r>
        <w:rPr>
          <w:rFonts w:ascii="Arial" w:eastAsia="Times New Roman" w:hAnsi="Arial" w:cs="Arial"/>
          <w:sz w:val="20"/>
          <w:szCs w:val="20"/>
        </w:rPr>
        <w:tab/>
      </w:r>
      <w:r w:rsidRPr="00CF407E">
        <w:rPr>
          <w:rFonts w:ascii="Arial" w:eastAsia="Times New Roman" w:hAnsi="Arial" w:cs="Arial"/>
          <w:sz w:val="20"/>
          <w:szCs w:val="20"/>
        </w:rPr>
        <w:tab/>
      </w:r>
      <w:r w:rsidR="00BD1831">
        <w:rPr>
          <w:rFonts w:ascii="Arial" w:eastAsia="Times New Roman" w:hAnsi="Arial" w:cs="Arial"/>
          <w:sz w:val="20"/>
          <w:szCs w:val="20"/>
        </w:rPr>
        <w:t xml:space="preserve">Timbro e </w:t>
      </w:r>
      <w:r w:rsidRPr="00CF407E">
        <w:rPr>
          <w:rFonts w:ascii="Arial" w:eastAsia="Times New Roman" w:hAnsi="Arial" w:cs="Arial"/>
          <w:sz w:val="20"/>
          <w:szCs w:val="20"/>
        </w:rPr>
        <w:t>Firma__________________________________________</w:t>
      </w:r>
    </w:p>
    <w:p w:rsidR="00C06327" w:rsidRDefault="00C06327" w:rsidP="0080224D">
      <w:pPr>
        <w:pStyle w:val="Paragrafoelenco"/>
        <w:spacing w:after="200" w:line="276" w:lineRule="auto"/>
        <w:ind w:left="105"/>
        <w:rPr>
          <w:rFonts w:ascii="Arial" w:eastAsia="Times New Roman" w:hAnsi="Arial" w:cs="Arial"/>
          <w:sz w:val="20"/>
          <w:szCs w:val="20"/>
        </w:rPr>
      </w:pPr>
    </w:p>
    <w:p w:rsidR="00C06327" w:rsidRDefault="00C06327" w:rsidP="0080224D">
      <w:pPr>
        <w:pStyle w:val="Paragrafoelenco"/>
        <w:spacing w:after="200" w:line="276" w:lineRule="auto"/>
        <w:ind w:left="105"/>
        <w:rPr>
          <w:rFonts w:ascii="Arial" w:eastAsia="Times New Roman" w:hAnsi="Arial" w:cs="Arial"/>
          <w:sz w:val="20"/>
          <w:szCs w:val="20"/>
        </w:rPr>
      </w:pPr>
    </w:p>
    <w:p w:rsidR="00C06327" w:rsidRPr="00C06327" w:rsidRDefault="00C06327" w:rsidP="00C06327">
      <w:pPr>
        <w:pStyle w:val="Paragrafoelenco"/>
        <w:spacing w:after="200" w:line="276" w:lineRule="auto"/>
        <w:ind w:left="105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Allegare copia del documento di identità del dichiarante</w:t>
      </w:r>
    </w:p>
    <w:sectPr w:rsidR="00C06327" w:rsidRPr="00C06327" w:rsidSect="00937E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 w:code="9"/>
      <w:pgMar w:top="454" w:right="567" w:bottom="794" w:left="567" w:header="567" w:footer="454" w:gutter="0"/>
      <w:pgBorders w:offsetFrom="page">
        <w:top w:val="single" w:sz="8" w:space="24" w:color="000000"/>
        <w:left w:val="single" w:sz="8" w:space="24" w:color="000000"/>
        <w:bottom w:val="single" w:sz="8" w:space="31" w:color="000000"/>
        <w:right w:val="single" w:sz="8" w:space="24" w:color="000000"/>
      </w:pgBorders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77F" w:rsidRDefault="0042077F">
      <w:r>
        <w:separator/>
      </w:r>
    </w:p>
  </w:endnote>
  <w:endnote w:type="continuationSeparator" w:id="0">
    <w:p w:rsidR="0042077F" w:rsidRDefault="00420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16C" w:rsidRDefault="00A2416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2F7E" w:rsidRPr="002F0AF7" w:rsidRDefault="00C22F7E" w:rsidP="00523A2B">
    <w:pPr>
      <w:pStyle w:val="Pidipagina"/>
      <w:tabs>
        <w:tab w:val="clear" w:pos="9638"/>
        <w:tab w:val="right" w:pos="7513"/>
        <w:tab w:val="left" w:pos="9923"/>
      </w:tabs>
      <w:rPr>
        <w:rFonts w:ascii="Arial" w:hAnsi="Arial" w:cs="Arial"/>
        <w:bCs/>
        <w:sz w:val="20"/>
      </w:rPr>
    </w:pPr>
    <w:r>
      <w:rPr>
        <w:rFonts w:ascii="Arial" w:hAnsi="Arial" w:cs="Arial"/>
        <w:bCs/>
        <w:sz w:val="14"/>
        <w:szCs w:val="14"/>
        <w:lang w:val="en-GB"/>
      </w:rPr>
      <w:tab/>
    </w:r>
    <w:r w:rsidR="004C47CB">
      <w:rPr>
        <w:rFonts w:ascii="Arial" w:hAnsi="Arial" w:cs="Arial"/>
        <w:bCs/>
        <w:sz w:val="20"/>
      </w:rPr>
      <w:tab/>
    </w:r>
    <w:r w:rsidR="00C745D6">
      <w:rPr>
        <w:rFonts w:ascii="Arial" w:hAnsi="Arial" w:cs="Arial"/>
        <w:bCs/>
        <w:sz w:val="20"/>
      </w:rPr>
      <w:tab/>
    </w:r>
    <w:proofErr w:type="spellStart"/>
    <w:r w:rsidR="00523A2B">
      <w:rPr>
        <w:rFonts w:ascii="Arial" w:hAnsi="Arial" w:cs="Arial"/>
        <w:b/>
        <w:sz w:val="18"/>
        <w:szCs w:val="18"/>
      </w:rPr>
      <w:t>Pag</w:t>
    </w:r>
    <w:proofErr w:type="spellEnd"/>
    <w:r w:rsidR="00C745D6" w:rsidRPr="00661271">
      <w:rPr>
        <w:rFonts w:ascii="Arial" w:hAnsi="Arial" w:cs="Arial"/>
        <w:b/>
        <w:sz w:val="18"/>
        <w:szCs w:val="18"/>
      </w:rPr>
      <w:t xml:space="preserve"> </w:t>
    </w:r>
    <w:r w:rsidR="00C745D6" w:rsidRPr="00661271">
      <w:rPr>
        <w:rFonts w:ascii="Arial" w:hAnsi="Arial" w:cs="Arial"/>
        <w:b/>
        <w:sz w:val="18"/>
        <w:szCs w:val="18"/>
      </w:rPr>
      <w:fldChar w:fldCharType="begin"/>
    </w:r>
    <w:r w:rsidR="00C745D6" w:rsidRPr="00661271">
      <w:rPr>
        <w:rFonts w:ascii="Arial" w:hAnsi="Arial" w:cs="Arial"/>
        <w:b/>
        <w:sz w:val="18"/>
        <w:szCs w:val="18"/>
      </w:rPr>
      <w:instrText xml:space="preserve"> PAGE </w:instrText>
    </w:r>
    <w:r w:rsidR="00C745D6" w:rsidRPr="00661271">
      <w:rPr>
        <w:rFonts w:ascii="Arial" w:hAnsi="Arial" w:cs="Arial"/>
        <w:b/>
        <w:sz w:val="18"/>
        <w:szCs w:val="18"/>
      </w:rPr>
      <w:fldChar w:fldCharType="separate"/>
    </w:r>
    <w:r w:rsidR="00A2416C">
      <w:rPr>
        <w:rFonts w:ascii="Arial" w:hAnsi="Arial" w:cs="Arial"/>
        <w:b/>
        <w:noProof/>
        <w:sz w:val="18"/>
        <w:szCs w:val="18"/>
      </w:rPr>
      <w:t>1</w:t>
    </w:r>
    <w:r w:rsidR="00C745D6" w:rsidRPr="00661271">
      <w:rPr>
        <w:rFonts w:ascii="Arial" w:hAnsi="Arial" w:cs="Arial"/>
        <w:b/>
        <w:sz w:val="18"/>
        <w:szCs w:val="18"/>
      </w:rPr>
      <w:fldChar w:fldCharType="end"/>
    </w:r>
    <w:r w:rsidR="00C745D6" w:rsidRPr="00661271">
      <w:rPr>
        <w:rFonts w:ascii="Arial" w:hAnsi="Arial" w:cs="Arial"/>
        <w:b/>
        <w:sz w:val="18"/>
        <w:szCs w:val="18"/>
      </w:rPr>
      <w:t xml:space="preserve"> di </w:t>
    </w:r>
    <w:r w:rsidR="00C745D6" w:rsidRPr="00661271">
      <w:rPr>
        <w:rFonts w:ascii="Arial" w:hAnsi="Arial" w:cs="Arial"/>
        <w:b/>
        <w:sz w:val="18"/>
        <w:szCs w:val="18"/>
      </w:rPr>
      <w:fldChar w:fldCharType="begin"/>
    </w:r>
    <w:r w:rsidR="00C745D6" w:rsidRPr="00661271">
      <w:rPr>
        <w:rFonts w:ascii="Arial" w:hAnsi="Arial" w:cs="Arial"/>
        <w:b/>
        <w:sz w:val="18"/>
        <w:szCs w:val="18"/>
      </w:rPr>
      <w:instrText xml:space="preserve"> NUMPAGES  </w:instrText>
    </w:r>
    <w:r w:rsidR="00C745D6" w:rsidRPr="00661271">
      <w:rPr>
        <w:rFonts w:ascii="Arial" w:hAnsi="Arial" w:cs="Arial"/>
        <w:b/>
        <w:sz w:val="18"/>
        <w:szCs w:val="18"/>
      </w:rPr>
      <w:fldChar w:fldCharType="separate"/>
    </w:r>
    <w:r w:rsidR="00A2416C">
      <w:rPr>
        <w:rFonts w:ascii="Arial" w:hAnsi="Arial" w:cs="Arial"/>
        <w:b/>
        <w:noProof/>
        <w:sz w:val="18"/>
        <w:szCs w:val="18"/>
      </w:rPr>
      <w:t>2</w:t>
    </w:r>
    <w:r w:rsidR="00C745D6" w:rsidRPr="00661271">
      <w:rPr>
        <w:rFonts w:ascii="Arial" w:hAnsi="Arial" w:cs="Arial"/>
        <w:b/>
        <w:sz w:val="18"/>
        <w:szCs w:val="18"/>
      </w:rPr>
      <w:fldChar w:fldCharType="end"/>
    </w:r>
  </w:p>
  <w:p w:rsidR="00C22F7E" w:rsidRPr="008448AD" w:rsidRDefault="00E92EC9" w:rsidP="006A2CB4">
    <w:pPr>
      <w:pStyle w:val="Pidipagina"/>
      <w:tabs>
        <w:tab w:val="clear" w:pos="9638"/>
        <w:tab w:val="right" w:pos="7230"/>
      </w:tabs>
      <w:rPr>
        <w:rFonts w:ascii="Arial" w:hAnsi="Arial" w:cs="Arial"/>
        <w:bCs/>
        <w:sz w:val="14"/>
        <w:szCs w:val="14"/>
      </w:rPr>
    </w:pPr>
    <w:r>
      <w:rPr>
        <w:rFonts w:ascii="Arial" w:hAnsi="Arial" w:cs="Arial"/>
        <w:bCs/>
        <w:sz w:val="14"/>
        <w:szCs w:val="14"/>
      </w:rPr>
      <w:t>MO-09</w:t>
    </w:r>
    <w:r w:rsidR="003731D7">
      <w:rPr>
        <w:rFonts w:ascii="Arial" w:hAnsi="Arial" w:cs="Arial"/>
        <w:bCs/>
        <w:sz w:val="14"/>
        <w:szCs w:val="14"/>
      </w:rPr>
      <w:t xml:space="preserve"> </w:t>
    </w:r>
    <w:r w:rsidR="00CA1B34">
      <w:rPr>
        <w:rFonts w:ascii="Arial" w:hAnsi="Arial" w:cs="Arial"/>
        <w:bCs/>
        <w:sz w:val="14"/>
        <w:szCs w:val="14"/>
      </w:rPr>
      <w:t xml:space="preserve">TER </w:t>
    </w:r>
    <w:r w:rsidR="00776DF3">
      <w:rPr>
        <w:rFonts w:ascii="Arial" w:hAnsi="Arial" w:cs="Arial"/>
        <w:bCs/>
        <w:sz w:val="14"/>
        <w:szCs w:val="14"/>
      </w:rPr>
      <w:t xml:space="preserve">OG2 OS2 A/B OS25 </w:t>
    </w:r>
    <w:r w:rsidRPr="00FB0925">
      <w:rPr>
        <w:rFonts w:ascii="Arial" w:hAnsi="Arial" w:cs="Arial"/>
        <w:bCs/>
        <w:sz w:val="14"/>
        <w:szCs w:val="14"/>
      </w:rPr>
      <w:t xml:space="preserve"> rev.</w:t>
    </w:r>
    <w:r w:rsidR="00CC7E3E" w:rsidRPr="00A2416C">
      <w:rPr>
        <w:rFonts w:ascii="Arial" w:hAnsi="Arial" w:cs="Arial"/>
        <w:bCs/>
        <w:sz w:val="14"/>
        <w:szCs w:val="14"/>
      </w:rPr>
      <w:t>1</w:t>
    </w:r>
    <w:bookmarkStart w:id="0" w:name="_GoBack"/>
    <w:bookmarkEnd w:id="0"/>
    <w:r w:rsidR="006B5626">
      <w:rPr>
        <w:rFonts w:ascii="Arial" w:hAnsi="Arial" w:cs="Arial"/>
        <w:bCs/>
        <w:sz w:val="14"/>
        <w:szCs w:val="14"/>
      </w:rPr>
      <w:t xml:space="preserve"> </w:t>
    </w:r>
    <w:r w:rsidR="00C22F7E" w:rsidRPr="00FB0925">
      <w:rPr>
        <w:rFonts w:ascii="Arial" w:hAnsi="Arial" w:cs="Arial"/>
        <w:bCs/>
        <w:sz w:val="14"/>
        <w:szCs w:val="14"/>
      </w:rPr>
      <w:t xml:space="preserve"> </w:t>
    </w:r>
    <w:r w:rsidR="00C22F7E" w:rsidRPr="002F0AF7">
      <w:rPr>
        <w:rFonts w:ascii="Arial" w:hAnsi="Arial" w:cs="Arial"/>
        <w:bCs/>
        <w:sz w:val="14"/>
        <w:szCs w:val="14"/>
      </w:rPr>
      <w:t xml:space="preserve">  </w:t>
    </w:r>
    <w:r w:rsidR="00C22F7E" w:rsidRPr="001A2324">
      <w:rPr>
        <w:rFonts w:ascii="Arial" w:hAnsi="Arial" w:cs="Arial"/>
        <w:bCs/>
        <w:sz w:val="14"/>
        <w:szCs w:val="14"/>
      </w:rPr>
      <w:t xml:space="preserve"> www.bentleysoa.com</w:t>
    </w:r>
    <w:r w:rsidR="00C22F7E" w:rsidRPr="002F0AF7">
      <w:rPr>
        <w:rFonts w:ascii="Arial" w:hAnsi="Arial" w:cs="Arial"/>
        <w:bCs/>
        <w:sz w:val="14"/>
        <w:szCs w:val="14"/>
        <w:bdr w:val="single" w:sz="8" w:space="0" w:color="00000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16C" w:rsidRDefault="00A2416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77F" w:rsidRDefault="0042077F">
      <w:r>
        <w:separator/>
      </w:r>
    </w:p>
  </w:footnote>
  <w:footnote w:type="continuationSeparator" w:id="0">
    <w:p w:rsidR="0042077F" w:rsidRDefault="00420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16C" w:rsidRDefault="00A2416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16C" w:rsidRDefault="00A2416C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16C" w:rsidRDefault="00A2416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numFmt w:val="bullet"/>
      <w:suff w:val="nothing"/>
      <w:lvlText w:val=""/>
      <w:lvlJc w:val="left"/>
      <w:pPr>
        <w:ind w:left="703" w:hanging="283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791" w:hanging="283"/>
      </w:pPr>
    </w:lvl>
    <w:lvl w:ilvl="2">
      <w:start w:val="1"/>
      <w:numFmt w:val="decimal"/>
      <w:suff w:val="nothing"/>
      <w:lvlText w:val="%3."/>
      <w:lvlJc w:val="left"/>
      <w:pPr>
        <w:ind w:left="1074" w:hanging="283"/>
      </w:pPr>
    </w:lvl>
    <w:lvl w:ilvl="3">
      <w:start w:val="1"/>
      <w:numFmt w:val="decimal"/>
      <w:suff w:val="nothing"/>
      <w:lvlText w:val="%4."/>
      <w:lvlJc w:val="left"/>
      <w:pPr>
        <w:ind w:left="1357" w:hanging="283"/>
      </w:pPr>
    </w:lvl>
    <w:lvl w:ilvl="4">
      <w:start w:val="1"/>
      <w:numFmt w:val="decimal"/>
      <w:suff w:val="nothing"/>
      <w:lvlText w:val="%5."/>
      <w:lvlJc w:val="left"/>
      <w:pPr>
        <w:ind w:left="1640" w:hanging="283"/>
      </w:pPr>
    </w:lvl>
    <w:lvl w:ilvl="5">
      <w:start w:val="1"/>
      <w:numFmt w:val="decimal"/>
      <w:suff w:val="nothing"/>
      <w:lvlText w:val="%6."/>
      <w:lvlJc w:val="left"/>
      <w:pPr>
        <w:ind w:left="1923" w:hanging="283"/>
      </w:pPr>
    </w:lvl>
    <w:lvl w:ilvl="6">
      <w:start w:val="1"/>
      <w:numFmt w:val="decimal"/>
      <w:suff w:val="nothing"/>
      <w:lvlText w:val="%7."/>
      <w:lvlJc w:val="left"/>
      <w:pPr>
        <w:ind w:left="2206" w:hanging="283"/>
      </w:pPr>
    </w:lvl>
    <w:lvl w:ilvl="7">
      <w:start w:val="1"/>
      <w:numFmt w:val="decimal"/>
      <w:suff w:val="nothing"/>
      <w:lvlText w:val="%8."/>
      <w:lvlJc w:val="left"/>
      <w:pPr>
        <w:ind w:left="2489" w:hanging="283"/>
      </w:pPr>
    </w:lvl>
    <w:lvl w:ilvl="8">
      <w:start w:val="1"/>
      <w:numFmt w:val="decimal"/>
      <w:suff w:val="nothing"/>
      <w:lvlText w:val="%9."/>
      <w:lvlJc w:val="left"/>
      <w:pPr>
        <w:ind w:left="2772" w:hanging="283"/>
      </w:pPr>
    </w:lvl>
  </w:abstractNum>
  <w:abstractNum w:abstractNumId="1" w15:restartNumberingAfterBreak="0">
    <w:nsid w:val="00000002"/>
    <w:multiLevelType w:val="multilevel"/>
    <w:tmpl w:val="00000002"/>
    <w:lvl w:ilvl="0">
      <w:numFmt w:val="bullet"/>
      <w:suff w:val="nothing"/>
      <w:lvlText w:val=""/>
      <w:lvlJc w:val="left"/>
      <w:pPr>
        <w:ind w:left="850" w:hanging="283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938" w:hanging="283"/>
      </w:pPr>
    </w:lvl>
    <w:lvl w:ilvl="2">
      <w:start w:val="1"/>
      <w:numFmt w:val="decimal"/>
      <w:suff w:val="nothing"/>
      <w:lvlText w:val="%3."/>
      <w:lvlJc w:val="left"/>
      <w:pPr>
        <w:ind w:left="1221" w:hanging="283"/>
      </w:pPr>
    </w:lvl>
    <w:lvl w:ilvl="3">
      <w:start w:val="1"/>
      <w:numFmt w:val="decimal"/>
      <w:suff w:val="nothing"/>
      <w:lvlText w:val="%4."/>
      <w:lvlJc w:val="left"/>
      <w:pPr>
        <w:ind w:left="1504" w:hanging="283"/>
      </w:pPr>
    </w:lvl>
    <w:lvl w:ilvl="4">
      <w:start w:val="1"/>
      <w:numFmt w:val="decimal"/>
      <w:suff w:val="nothing"/>
      <w:lvlText w:val="%5."/>
      <w:lvlJc w:val="left"/>
      <w:pPr>
        <w:ind w:left="1787" w:hanging="283"/>
      </w:pPr>
    </w:lvl>
    <w:lvl w:ilvl="5">
      <w:start w:val="1"/>
      <w:numFmt w:val="decimal"/>
      <w:suff w:val="nothing"/>
      <w:lvlText w:val="%6."/>
      <w:lvlJc w:val="left"/>
      <w:pPr>
        <w:ind w:left="2070" w:hanging="283"/>
      </w:pPr>
    </w:lvl>
    <w:lvl w:ilvl="6">
      <w:start w:val="1"/>
      <w:numFmt w:val="decimal"/>
      <w:suff w:val="nothing"/>
      <w:lvlText w:val="%7."/>
      <w:lvlJc w:val="left"/>
      <w:pPr>
        <w:ind w:left="2353" w:hanging="283"/>
      </w:pPr>
    </w:lvl>
    <w:lvl w:ilvl="7">
      <w:start w:val="1"/>
      <w:numFmt w:val="decimal"/>
      <w:suff w:val="nothing"/>
      <w:lvlText w:val="%8."/>
      <w:lvlJc w:val="left"/>
      <w:pPr>
        <w:ind w:left="2636" w:hanging="283"/>
      </w:pPr>
    </w:lvl>
    <w:lvl w:ilvl="8">
      <w:start w:val="1"/>
      <w:numFmt w:val="decimal"/>
      <w:suff w:val="nothing"/>
      <w:lvlText w:val="%9."/>
      <w:lvlJc w:val="left"/>
      <w:pPr>
        <w:ind w:left="2919" w:hanging="283"/>
      </w:pPr>
    </w:lvl>
  </w:abstractNum>
  <w:abstractNum w:abstractNumId="2" w15:restartNumberingAfterBreak="0">
    <w:nsid w:val="00000003"/>
    <w:multiLevelType w:val="multilevel"/>
    <w:tmpl w:val="00000003"/>
    <w:lvl w:ilvl="0">
      <w:numFmt w:val="bullet"/>
      <w:suff w:val="nothing"/>
      <w:lvlText w:val=""/>
      <w:lvlJc w:val="left"/>
      <w:pPr>
        <w:ind w:left="478" w:hanging="283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</w:lvl>
    <w:lvl w:ilvl="2">
      <w:start w:val="1"/>
      <w:numFmt w:val="decimal"/>
      <w:suff w:val="nothing"/>
      <w:lvlText w:val="%3."/>
      <w:lvlJc w:val="left"/>
      <w:pPr>
        <w:ind w:left="849" w:hanging="283"/>
      </w:pPr>
    </w:lvl>
    <w:lvl w:ilvl="3">
      <w:start w:val="1"/>
      <w:numFmt w:val="decimal"/>
      <w:suff w:val="nothing"/>
      <w:lvlText w:val="%4."/>
      <w:lvlJc w:val="left"/>
      <w:pPr>
        <w:ind w:left="1132" w:hanging="283"/>
      </w:pPr>
    </w:lvl>
    <w:lvl w:ilvl="4">
      <w:start w:val="1"/>
      <w:numFmt w:val="decimal"/>
      <w:suff w:val="nothing"/>
      <w:lvlText w:val="%5."/>
      <w:lvlJc w:val="left"/>
      <w:pPr>
        <w:ind w:left="1415" w:hanging="283"/>
      </w:pPr>
    </w:lvl>
    <w:lvl w:ilvl="5">
      <w:start w:val="1"/>
      <w:numFmt w:val="decimal"/>
      <w:suff w:val="nothing"/>
      <w:lvlText w:val="%6."/>
      <w:lvlJc w:val="left"/>
      <w:pPr>
        <w:ind w:left="1698" w:hanging="283"/>
      </w:pPr>
    </w:lvl>
    <w:lvl w:ilvl="6">
      <w:start w:val="1"/>
      <w:numFmt w:val="decimal"/>
      <w:suff w:val="nothing"/>
      <w:lvlText w:val="%7."/>
      <w:lvlJc w:val="left"/>
      <w:pPr>
        <w:ind w:left="1981" w:hanging="283"/>
      </w:pPr>
    </w:lvl>
    <w:lvl w:ilvl="7">
      <w:start w:val="1"/>
      <w:numFmt w:val="decimal"/>
      <w:suff w:val="nothing"/>
      <w:lvlText w:val="%8."/>
      <w:lvlJc w:val="left"/>
      <w:pPr>
        <w:ind w:left="2264" w:hanging="283"/>
      </w:pPr>
    </w:lvl>
    <w:lvl w:ilvl="8">
      <w:start w:val="1"/>
      <w:numFmt w:val="decimal"/>
      <w:suff w:val="nothing"/>
      <w:lvlText w:val="%9."/>
      <w:lvlJc w:val="left"/>
      <w:pPr>
        <w:ind w:left="2547" w:hanging="283"/>
      </w:pPr>
    </w:lvl>
  </w:abstractNum>
  <w:abstractNum w:abstractNumId="3" w15:restartNumberingAfterBreak="0">
    <w:nsid w:val="00000004"/>
    <w:multiLevelType w:val="multilevel"/>
    <w:tmpl w:val="00000004"/>
    <w:lvl w:ilvl="0">
      <w:numFmt w:val="bullet"/>
      <w:suff w:val="nothing"/>
      <w:lvlText w:val=""/>
      <w:lvlJc w:val="left"/>
      <w:pPr>
        <w:ind w:left="478" w:hanging="283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</w:lvl>
    <w:lvl w:ilvl="2">
      <w:start w:val="1"/>
      <w:numFmt w:val="decimal"/>
      <w:suff w:val="nothing"/>
      <w:lvlText w:val="%3."/>
      <w:lvlJc w:val="left"/>
      <w:pPr>
        <w:ind w:left="849" w:hanging="283"/>
      </w:pPr>
    </w:lvl>
    <w:lvl w:ilvl="3">
      <w:start w:val="1"/>
      <w:numFmt w:val="decimal"/>
      <w:suff w:val="nothing"/>
      <w:lvlText w:val="%4."/>
      <w:lvlJc w:val="left"/>
      <w:pPr>
        <w:ind w:left="1132" w:hanging="283"/>
      </w:pPr>
    </w:lvl>
    <w:lvl w:ilvl="4">
      <w:start w:val="1"/>
      <w:numFmt w:val="decimal"/>
      <w:suff w:val="nothing"/>
      <w:lvlText w:val="%5."/>
      <w:lvlJc w:val="left"/>
      <w:pPr>
        <w:ind w:left="1415" w:hanging="283"/>
      </w:pPr>
    </w:lvl>
    <w:lvl w:ilvl="5">
      <w:start w:val="1"/>
      <w:numFmt w:val="decimal"/>
      <w:suff w:val="nothing"/>
      <w:lvlText w:val="%6."/>
      <w:lvlJc w:val="left"/>
      <w:pPr>
        <w:ind w:left="1698" w:hanging="283"/>
      </w:pPr>
    </w:lvl>
    <w:lvl w:ilvl="6">
      <w:start w:val="1"/>
      <w:numFmt w:val="decimal"/>
      <w:suff w:val="nothing"/>
      <w:lvlText w:val="%7."/>
      <w:lvlJc w:val="left"/>
      <w:pPr>
        <w:ind w:left="1981" w:hanging="283"/>
      </w:pPr>
    </w:lvl>
    <w:lvl w:ilvl="7">
      <w:start w:val="1"/>
      <w:numFmt w:val="decimal"/>
      <w:suff w:val="nothing"/>
      <w:lvlText w:val="%8."/>
      <w:lvlJc w:val="left"/>
      <w:pPr>
        <w:ind w:left="2264" w:hanging="283"/>
      </w:pPr>
    </w:lvl>
    <w:lvl w:ilvl="8">
      <w:start w:val="1"/>
      <w:numFmt w:val="decimal"/>
      <w:suff w:val="nothing"/>
      <w:lvlText w:val="%9."/>
      <w:lvlJc w:val="left"/>
      <w:pPr>
        <w:ind w:left="2547" w:hanging="283"/>
      </w:pPr>
    </w:lvl>
  </w:abstractNum>
  <w:abstractNum w:abstractNumId="4" w15:restartNumberingAfterBreak="0">
    <w:nsid w:val="00000005"/>
    <w:multiLevelType w:val="multilevel"/>
    <w:tmpl w:val="00000005"/>
    <w:lvl w:ilvl="0">
      <w:numFmt w:val="bullet"/>
      <w:suff w:val="nothing"/>
      <w:lvlText w:val=""/>
      <w:lvlJc w:val="left"/>
      <w:pPr>
        <w:ind w:left="478" w:hanging="283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</w:lvl>
    <w:lvl w:ilvl="2">
      <w:start w:val="1"/>
      <w:numFmt w:val="decimal"/>
      <w:suff w:val="nothing"/>
      <w:lvlText w:val="%3."/>
      <w:lvlJc w:val="left"/>
      <w:pPr>
        <w:ind w:left="849" w:hanging="283"/>
      </w:pPr>
    </w:lvl>
    <w:lvl w:ilvl="3">
      <w:start w:val="1"/>
      <w:numFmt w:val="decimal"/>
      <w:suff w:val="nothing"/>
      <w:lvlText w:val="%4."/>
      <w:lvlJc w:val="left"/>
      <w:pPr>
        <w:ind w:left="1132" w:hanging="283"/>
      </w:pPr>
    </w:lvl>
    <w:lvl w:ilvl="4">
      <w:start w:val="1"/>
      <w:numFmt w:val="decimal"/>
      <w:suff w:val="nothing"/>
      <w:lvlText w:val="%5."/>
      <w:lvlJc w:val="left"/>
      <w:pPr>
        <w:ind w:left="1415" w:hanging="283"/>
      </w:pPr>
    </w:lvl>
    <w:lvl w:ilvl="5">
      <w:start w:val="1"/>
      <w:numFmt w:val="decimal"/>
      <w:suff w:val="nothing"/>
      <w:lvlText w:val="%6."/>
      <w:lvlJc w:val="left"/>
      <w:pPr>
        <w:ind w:left="1698" w:hanging="283"/>
      </w:pPr>
    </w:lvl>
    <w:lvl w:ilvl="6">
      <w:start w:val="1"/>
      <w:numFmt w:val="decimal"/>
      <w:suff w:val="nothing"/>
      <w:lvlText w:val="%7."/>
      <w:lvlJc w:val="left"/>
      <w:pPr>
        <w:ind w:left="1981" w:hanging="283"/>
      </w:pPr>
    </w:lvl>
    <w:lvl w:ilvl="7">
      <w:start w:val="1"/>
      <w:numFmt w:val="decimal"/>
      <w:suff w:val="nothing"/>
      <w:lvlText w:val="%8."/>
      <w:lvlJc w:val="left"/>
      <w:pPr>
        <w:ind w:left="2264" w:hanging="283"/>
      </w:pPr>
    </w:lvl>
    <w:lvl w:ilvl="8">
      <w:start w:val="1"/>
      <w:numFmt w:val="decimal"/>
      <w:suff w:val="nothing"/>
      <w:lvlText w:val="%9."/>
      <w:lvlJc w:val="left"/>
      <w:pPr>
        <w:ind w:left="2547" w:hanging="283"/>
      </w:pPr>
    </w:lvl>
  </w:abstractNum>
  <w:abstractNum w:abstractNumId="5" w15:restartNumberingAfterBreak="0">
    <w:nsid w:val="03881FEF"/>
    <w:multiLevelType w:val="hybridMultilevel"/>
    <w:tmpl w:val="9A66DE0C"/>
    <w:lvl w:ilvl="0" w:tplc="56460C12">
      <w:start w:val="1"/>
      <w:numFmt w:val="bullet"/>
      <w:lvlText w:val="□"/>
      <w:lvlJc w:val="left"/>
      <w:pPr>
        <w:tabs>
          <w:tab w:val="num" w:pos="1229"/>
        </w:tabs>
        <w:ind w:left="1229" w:hanging="360"/>
      </w:pPr>
      <w:rPr>
        <w:rFonts w:ascii="Arial" w:hAnsi="Arial" w:hint="default"/>
        <w:b/>
        <w:i w:val="0"/>
        <w:sz w:val="48"/>
        <w:szCs w:val="48"/>
      </w:rPr>
    </w:lvl>
    <w:lvl w:ilvl="1" w:tplc="0410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03906110"/>
    <w:multiLevelType w:val="hybridMultilevel"/>
    <w:tmpl w:val="C1B284EE"/>
    <w:lvl w:ilvl="0" w:tplc="23CA7CD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4618C8"/>
    <w:multiLevelType w:val="hybridMultilevel"/>
    <w:tmpl w:val="C6089C6C"/>
    <w:lvl w:ilvl="0" w:tplc="0410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57E601B"/>
    <w:multiLevelType w:val="hybridMultilevel"/>
    <w:tmpl w:val="A9BC1966"/>
    <w:lvl w:ilvl="0" w:tplc="23CA7CD6">
      <w:numFmt w:val="bullet"/>
      <w:lvlText w:val="-"/>
      <w:lvlJc w:val="left"/>
      <w:pPr>
        <w:ind w:left="1777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9" w15:restartNumberingAfterBreak="0">
    <w:nsid w:val="0B624FE3"/>
    <w:multiLevelType w:val="hybridMultilevel"/>
    <w:tmpl w:val="117AF406"/>
    <w:lvl w:ilvl="0" w:tplc="0410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0" w15:restartNumberingAfterBreak="0">
    <w:nsid w:val="0BE344FC"/>
    <w:multiLevelType w:val="hybridMultilevel"/>
    <w:tmpl w:val="69E0103A"/>
    <w:lvl w:ilvl="0" w:tplc="E2660440">
      <w:start w:val="1"/>
      <w:numFmt w:val="bullet"/>
      <w:lvlText w:val="□"/>
      <w:lvlJc w:val="left"/>
      <w:pPr>
        <w:tabs>
          <w:tab w:val="num" w:pos="1004"/>
        </w:tabs>
        <w:ind w:left="1004" w:hanging="360"/>
      </w:pPr>
      <w:rPr>
        <w:rFonts w:ascii="Arial" w:hAnsi="Arial" w:hint="default"/>
        <w:b w:val="0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EB911E9"/>
    <w:multiLevelType w:val="multilevel"/>
    <w:tmpl w:val="467ED568"/>
    <w:lvl w:ilvl="0">
      <w:numFmt w:val="bullet"/>
      <w:lvlText w:val=""/>
      <w:lvlJc w:val="left"/>
      <w:pPr>
        <w:tabs>
          <w:tab w:val="num" w:pos="1004"/>
        </w:tabs>
        <w:ind w:left="1004" w:hanging="360"/>
      </w:pPr>
      <w:rPr>
        <w:rFonts w:ascii="Webdings" w:eastAsia="Times New Roman" w:hAnsi="Webdings" w:cs="Times New Roman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1701ED0"/>
    <w:multiLevelType w:val="hybridMultilevel"/>
    <w:tmpl w:val="7E66930E"/>
    <w:lvl w:ilvl="0" w:tplc="4B72E524">
      <w:numFmt w:val="bullet"/>
      <w:suff w:val="nothing"/>
      <w:lvlText w:val="-"/>
      <w:lvlJc w:val="left"/>
      <w:pPr>
        <w:ind w:left="587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3" w15:restartNumberingAfterBreak="0">
    <w:nsid w:val="1D992751"/>
    <w:multiLevelType w:val="hybridMultilevel"/>
    <w:tmpl w:val="EAD6D5E2"/>
    <w:lvl w:ilvl="0" w:tplc="23CA7CD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E8C1D12"/>
    <w:multiLevelType w:val="hybridMultilevel"/>
    <w:tmpl w:val="F6801814"/>
    <w:lvl w:ilvl="0" w:tplc="23CA7CD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3250E2C"/>
    <w:multiLevelType w:val="hybridMultilevel"/>
    <w:tmpl w:val="9E24661E"/>
    <w:lvl w:ilvl="0" w:tplc="23CA7CD6">
      <w:numFmt w:val="bullet"/>
      <w:lvlText w:val="-"/>
      <w:lvlJc w:val="left"/>
      <w:pPr>
        <w:ind w:left="2203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28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22" w:hanging="360"/>
      </w:pPr>
      <w:rPr>
        <w:rFonts w:ascii="Wingdings" w:hAnsi="Wingdings" w:hint="default"/>
      </w:rPr>
    </w:lvl>
  </w:abstractNum>
  <w:abstractNum w:abstractNumId="16" w15:restartNumberingAfterBreak="0">
    <w:nsid w:val="25D649A9"/>
    <w:multiLevelType w:val="hybridMultilevel"/>
    <w:tmpl w:val="353EEA82"/>
    <w:lvl w:ilvl="0" w:tplc="0B1A3048">
      <w:numFmt w:val="bullet"/>
      <w:lvlText w:val="-"/>
      <w:lvlJc w:val="left"/>
      <w:pPr>
        <w:tabs>
          <w:tab w:val="num" w:pos="1172"/>
        </w:tabs>
        <w:ind w:left="1172" w:hanging="360"/>
      </w:pPr>
      <w:rPr>
        <w:rFonts w:ascii="Arial" w:hAnsi="Arial" w:cs="Times New Roman" w:hint="default"/>
        <w:b/>
        <w:i w:val="0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28"/>
        </w:tabs>
        <w:ind w:left="23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68"/>
        </w:tabs>
        <w:ind w:left="37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88"/>
        </w:tabs>
        <w:ind w:left="44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28"/>
        </w:tabs>
        <w:ind w:left="59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48"/>
        </w:tabs>
        <w:ind w:left="6648" w:hanging="360"/>
      </w:pPr>
      <w:rPr>
        <w:rFonts w:ascii="Wingdings" w:hAnsi="Wingdings" w:hint="default"/>
      </w:rPr>
    </w:lvl>
  </w:abstractNum>
  <w:abstractNum w:abstractNumId="17" w15:restartNumberingAfterBreak="0">
    <w:nsid w:val="26E02C06"/>
    <w:multiLevelType w:val="hybridMultilevel"/>
    <w:tmpl w:val="6A803BDE"/>
    <w:lvl w:ilvl="0" w:tplc="11C64458">
      <w:start w:val="1"/>
      <w:numFmt w:val="bullet"/>
      <w:suff w:val="space"/>
      <w:lvlText w:val="□"/>
      <w:lvlJc w:val="left"/>
      <w:pPr>
        <w:ind w:left="1777" w:hanging="360"/>
      </w:pPr>
      <w:rPr>
        <w:rFonts w:ascii="Arial" w:hAnsi="Arial" w:hint="default"/>
        <w:b/>
        <w:i w:val="0"/>
        <w:sz w:val="44"/>
        <w:szCs w:val="44"/>
      </w:rPr>
    </w:lvl>
    <w:lvl w:ilvl="1" w:tplc="0410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28B27C91"/>
    <w:multiLevelType w:val="hybridMultilevel"/>
    <w:tmpl w:val="467ED568"/>
    <w:lvl w:ilvl="0" w:tplc="3A30D6AA">
      <w:numFmt w:val="bullet"/>
      <w:lvlText w:val=""/>
      <w:lvlJc w:val="left"/>
      <w:pPr>
        <w:tabs>
          <w:tab w:val="num" w:pos="1004"/>
        </w:tabs>
        <w:ind w:left="1004" w:hanging="360"/>
      </w:pPr>
      <w:rPr>
        <w:rFonts w:ascii="Webdings" w:eastAsia="Times New Roman" w:hAnsi="Webdings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A941851"/>
    <w:multiLevelType w:val="hybridMultilevel"/>
    <w:tmpl w:val="283CCE44"/>
    <w:lvl w:ilvl="0" w:tplc="23CA7CD6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C544CFE"/>
    <w:multiLevelType w:val="hybridMultilevel"/>
    <w:tmpl w:val="B65EA864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1" w15:restartNumberingAfterBreak="0">
    <w:nsid w:val="410A5E24"/>
    <w:multiLevelType w:val="multilevel"/>
    <w:tmpl w:val="81728CE2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12A2A65"/>
    <w:multiLevelType w:val="multilevel"/>
    <w:tmpl w:val="69E0103A"/>
    <w:lvl w:ilvl="0">
      <w:start w:val="1"/>
      <w:numFmt w:val="bullet"/>
      <w:lvlText w:val="□"/>
      <w:lvlJc w:val="left"/>
      <w:pPr>
        <w:tabs>
          <w:tab w:val="num" w:pos="1004"/>
        </w:tabs>
        <w:ind w:left="1004" w:hanging="360"/>
      </w:pPr>
      <w:rPr>
        <w:rFonts w:ascii="Arial" w:hAnsi="Arial" w:hint="default"/>
        <w:b w:val="0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2533186"/>
    <w:multiLevelType w:val="multilevel"/>
    <w:tmpl w:val="A1B2D33E"/>
    <w:lvl w:ilvl="0">
      <w:numFmt w:val="bullet"/>
      <w:lvlText w:val="j"/>
      <w:lvlJc w:val="left"/>
      <w:pPr>
        <w:tabs>
          <w:tab w:val="num" w:pos="1004"/>
        </w:tabs>
        <w:ind w:left="1004" w:hanging="360"/>
      </w:pPr>
      <w:rPr>
        <w:rFonts w:ascii="Arial" w:hAnsi="Arial" w:hint="default"/>
        <w:b w:val="0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9A626C7"/>
    <w:multiLevelType w:val="hybridMultilevel"/>
    <w:tmpl w:val="A1B2D33E"/>
    <w:lvl w:ilvl="0" w:tplc="4636EC98">
      <w:numFmt w:val="bullet"/>
      <w:lvlText w:val="j"/>
      <w:lvlJc w:val="left"/>
      <w:pPr>
        <w:tabs>
          <w:tab w:val="num" w:pos="1004"/>
        </w:tabs>
        <w:ind w:left="1004" w:hanging="360"/>
      </w:pPr>
      <w:rPr>
        <w:rFonts w:ascii="Arial" w:hAnsi="Arial" w:hint="default"/>
        <w:b w:val="0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C5D5626"/>
    <w:multiLevelType w:val="multilevel"/>
    <w:tmpl w:val="5484CF7E"/>
    <w:lvl w:ilvl="0">
      <w:numFmt w:val="bullet"/>
      <w:lvlText w:val="-"/>
      <w:lvlJc w:val="left"/>
      <w:pPr>
        <w:tabs>
          <w:tab w:val="num" w:pos="1229"/>
        </w:tabs>
        <w:ind w:left="1229" w:hanging="360"/>
      </w:pPr>
      <w:rPr>
        <w:rFonts w:ascii="Book Antiqua" w:eastAsia="Times New Roman" w:hAnsi="Book Antiqua" w:cs="Times New Roman" w:hint="default"/>
        <w:b/>
        <w:i w:val="0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6" w15:restartNumberingAfterBreak="0">
    <w:nsid w:val="5233310A"/>
    <w:multiLevelType w:val="hybridMultilevel"/>
    <w:tmpl w:val="B888EAAC"/>
    <w:lvl w:ilvl="0" w:tplc="6D023D68">
      <w:start w:val="1"/>
      <w:numFmt w:val="bullet"/>
      <w:lvlText w:val="X"/>
      <w:lvlJc w:val="left"/>
      <w:pPr>
        <w:tabs>
          <w:tab w:val="num" w:pos="502"/>
        </w:tabs>
        <w:ind w:left="502" w:hanging="360"/>
      </w:pPr>
      <w:rPr>
        <w:rFonts w:ascii="Arial" w:hAnsi="Arial" w:hint="default"/>
        <w:b/>
        <w:i w:val="0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5554498B"/>
    <w:multiLevelType w:val="hybridMultilevel"/>
    <w:tmpl w:val="E91EC850"/>
    <w:lvl w:ilvl="0" w:tplc="9D7AEB5C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55C062FE"/>
    <w:multiLevelType w:val="hybridMultilevel"/>
    <w:tmpl w:val="EE48BE88"/>
    <w:lvl w:ilvl="0" w:tplc="C7A45EDE">
      <w:numFmt w:val="bullet"/>
      <w:lvlText w:val="-"/>
      <w:lvlJc w:val="left"/>
      <w:pPr>
        <w:ind w:left="643" w:hanging="360"/>
      </w:pPr>
      <w:rPr>
        <w:rFonts w:ascii="Book Antiqua" w:eastAsia="Calibri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9" w15:restartNumberingAfterBreak="0">
    <w:nsid w:val="55D05853"/>
    <w:multiLevelType w:val="hybridMultilevel"/>
    <w:tmpl w:val="81728CE2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8B8625F"/>
    <w:multiLevelType w:val="hybridMultilevel"/>
    <w:tmpl w:val="DA325596"/>
    <w:lvl w:ilvl="0" w:tplc="D2664B6C">
      <w:start w:val="1"/>
      <w:numFmt w:val="bullet"/>
      <w:lvlText w:val="X"/>
      <w:lvlJc w:val="left"/>
      <w:pPr>
        <w:tabs>
          <w:tab w:val="num" w:pos="502"/>
        </w:tabs>
        <w:ind w:left="502" w:hanging="360"/>
      </w:pPr>
      <w:rPr>
        <w:rFonts w:ascii="Arial" w:hAnsi="Arial" w:hint="default"/>
        <w:b/>
        <w:i w:val="0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5A083210"/>
    <w:multiLevelType w:val="hybridMultilevel"/>
    <w:tmpl w:val="B5842A20"/>
    <w:lvl w:ilvl="0" w:tplc="41362AD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A535FF6"/>
    <w:multiLevelType w:val="multilevel"/>
    <w:tmpl w:val="4EF45152"/>
    <w:lvl w:ilvl="0">
      <w:numFmt w:val="bullet"/>
      <w:lvlText w:val=""/>
      <w:lvlJc w:val="left"/>
      <w:pPr>
        <w:tabs>
          <w:tab w:val="num" w:pos="1004"/>
        </w:tabs>
        <w:ind w:left="1004" w:hanging="360"/>
      </w:pPr>
      <w:rPr>
        <w:rFonts w:ascii="Symbol" w:eastAsia="Times New Roman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993264"/>
    <w:multiLevelType w:val="multilevel"/>
    <w:tmpl w:val="32DEE85C"/>
    <w:lvl w:ilvl="0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Arial" w:hAnsi="Arial" w:hint="default"/>
        <w:b/>
        <w:i w:val="0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5F7710D4"/>
    <w:multiLevelType w:val="hybridMultilevel"/>
    <w:tmpl w:val="0136C2CC"/>
    <w:lvl w:ilvl="0" w:tplc="2E386B4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30F50"/>
    <w:multiLevelType w:val="hybridMultilevel"/>
    <w:tmpl w:val="4EF45152"/>
    <w:lvl w:ilvl="0" w:tplc="C63A3DE4">
      <w:numFmt w:val="bullet"/>
      <w:lvlText w:val=""/>
      <w:lvlJc w:val="left"/>
      <w:pPr>
        <w:tabs>
          <w:tab w:val="num" w:pos="1004"/>
        </w:tabs>
        <w:ind w:left="1004" w:hanging="360"/>
      </w:pPr>
      <w:rPr>
        <w:rFonts w:ascii="Symbol" w:eastAsia="Times New Roman" w:hAnsi="Symbol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00A1924"/>
    <w:multiLevelType w:val="hybridMultilevel"/>
    <w:tmpl w:val="DA22F15A"/>
    <w:lvl w:ilvl="0" w:tplc="C36CA53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4880B32"/>
    <w:multiLevelType w:val="hybridMultilevel"/>
    <w:tmpl w:val="5484CF7E"/>
    <w:lvl w:ilvl="0" w:tplc="F5F43E44">
      <w:numFmt w:val="bullet"/>
      <w:lvlText w:val="-"/>
      <w:lvlJc w:val="left"/>
      <w:pPr>
        <w:tabs>
          <w:tab w:val="num" w:pos="1229"/>
        </w:tabs>
        <w:ind w:left="1229" w:hanging="360"/>
      </w:pPr>
      <w:rPr>
        <w:rFonts w:ascii="Book Antiqua" w:eastAsia="Times New Roman" w:hAnsi="Book Antiqua" w:cs="Times New Roman" w:hint="default"/>
        <w:b/>
        <w:i w:val="0"/>
        <w:sz w:val="48"/>
        <w:szCs w:val="48"/>
      </w:rPr>
    </w:lvl>
    <w:lvl w:ilvl="1" w:tplc="0410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38" w15:restartNumberingAfterBreak="0">
    <w:nsid w:val="6D90748D"/>
    <w:multiLevelType w:val="hybridMultilevel"/>
    <w:tmpl w:val="352C4AF8"/>
    <w:lvl w:ilvl="0" w:tplc="123A8F52">
      <w:numFmt w:val="bullet"/>
      <w:suff w:val="space"/>
      <w:lvlText w:val="-"/>
      <w:lvlJc w:val="left"/>
      <w:pPr>
        <w:ind w:left="587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-2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7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19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</w:abstractNum>
  <w:abstractNum w:abstractNumId="39" w15:restartNumberingAfterBreak="0">
    <w:nsid w:val="7C8D7104"/>
    <w:multiLevelType w:val="multilevel"/>
    <w:tmpl w:val="9A66DE0C"/>
    <w:lvl w:ilvl="0">
      <w:start w:val="1"/>
      <w:numFmt w:val="bullet"/>
      <w:lvlText w:val="□"/>
      <w:lvlJc w:val="left"/>
      <w:pPr>
        <w:tabs>
          <w:tab w:val="num" w:pos="1229"/>
        </w:tabs>
        <w:ind w:left="1229" w:hanging="360"/>
      </w:pPr>
      <w:rPr>
        <w:rFonts w:ascii="Arial" w:hAnsi="Arial" w:hint="default"/>
        <w:b/>
        <w:i w:val="0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29"/>
  </w:num>
  <w:num w:numId="8">
    <w:abstractNumId w:val="21"/>
  </w:num>
  <w:num w:numId="9">
    <w:abstractNumId w:val="35"/>
  </w:num>
  <w:num w:numId="10">
    <w:abstractNumId w:val="32"/>
  </w:num>
  <w:num w:numId="11">
    <w:abstractNumId w:val="18"/>
  </w:num>
  <w:num w:numId="12">
    <w:abstractNumId w:val="11"/>
  </w:num>
  <w:num w:numId="13">
    <w:abstractNumId w:val="24"/>
  </w:num>
  <w:num w:numId="14">
    <w:abstractNumId w:val="23"/>
  </w:num>
  <w:num w:numId="15">
    <w:abstractNumId w:val="10"/>
  </w:num>
  <w:num w:numId="16">
    <w:abstractNumId w:val="22"/>
  </w:num>
  <w:num w:numId="17">
    <w:abstractNumId w:val="17"/>
  </w:num>
  <w:num w:numId="18">
    <w:abstractNumId w:val="5"/>
  </w:num>
  <w:num w:numId="19">
    <w:abstractNumId w:val="39"/>
  </w:num>
  <w:num w:numId="20">
    <w:abstractNumId w:val="37"/>
  </w:num>
  <w:num w:numId="21">
    <w:abstractNumId w:val="25"/>
  </w:num>
  <w:num w:numId="22">
    <w:abstractNumId w:val="16"/>
  </w:num>
  <w:num w:numId="23">
    <w:abstractNumId w:val="33"/>
  </w:num>
  <w:num w:numId="24">
    <w:abstractNumId w:val="30"/>
  </w:num>
  <w:num w:numId="25">
    <w:abstractNumId w:val="26"/>
  </w:num>
  <w:num w:numId="26">
    <w:abstractNumId w:val="15"/>
  </w:num>
  <w:num w:numId="27">
    <w:abstractNumId w:val="28"/>
  </w:num>
  <w:num w:numId="28">
    <w:abstractNumId w:val="20"/>
  </w:num>
  <w:num w:numId="29">
    <w:abstractNumId w:val="9"/>
  </w:num>
  <w:num w:numId="30">
    <w:abstractNumId w:val="8"/>
  </w:num>
  <w:num w:numId="31">
    <w:abstractNumId w:val="6"/>
  </w:num>
  <w:num w:numId="32">
    <w:abstractNumId w:val="34"/>
  </w:num>
  <w:num w:numId="33">
    <w:abstractNumId w:val="19"/>
  </w:num>
  <w:num w:numId="34">
    <w:abstractNumId w:val="12"/>
  </w:num>
  <w:num w:numId="35">
    <w:abstractNumId w:val="38"/>
  </w:num>
  <w:num w:numId="36">
    <w:abstractNumId w:val="27"/>
  </w:num>
  <w:num w:numId="37">
    <w:abstractNumId w:val="36"/>
  </w:num>
  <w:num w:numId="38">
    <w:abstractNumId w:val="31"/>
  </w:num>
  <w:num w:numId="39">
    <w:abstractNumId w:val="13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72"/>
    <w:rsid w:val="00004857"/>
    <w:rsid w:val="000116C5"/>
    <w:rsid w:val="0001212D"/>
    <w:rsid w:val="000123D3"/>
    <w:rsid w:val="0002505D"/>
    <w:rsid w:val="000533E7"/>
    <w:rsid w:val="000546A3"/>
    <w:rsid w:val="000554BD"/>
    <w:rsid w:val="00062455"/>
    <w:rsid w:val="000650D4"/>
    <w:rsid w:val="0007101D"/>
    <w:rsid w:val="00084B6E"/>
    <w:rsid w:val="00090290"/>
    <w:rsid w:val="00092A49"/>
    <w:rsid w:val="000A3F7E"/>
    <w:rsid w:val="000B4175"/>
    <w:rsid w:val="000C3E38"/>
    <w:rsid w:val="000D23F9"/>
    <w:rsid w:val="000E0746"/>
    <w:rsid w:val="000F0C3E"/>
    <w:rsid w:val="000F299A"/>
    <w:rsid w:val="000F3952"/>
    <w:rsid w:val="000F7B74"/>
    <w:rsid w:val="00103EF8"/>
    <w:rsid w:val="00113B2F"/>
    <w:rsid w:val="00121D7A"/>
    <w:rsid w:val="00136FA7"/>
    <w:rsid w:val="00140621"/>
    <w:rsid w:val="001406AA"/>
    <w:rsid w:val="001445F7"/>
    <w:rsid w:val="00152113"/>
    <w:rsid w:val="001567EF"/>
    <w:rsid w:val="00161FB9"/>
    <w:rsid w:val="001773F1"/>
    <w:rsid w:val="001800EE"/>
    <w:rsid w:val="00182953"/>
    <w:rsid w:val="00187B27"/>
    <w:rsid w:val="00190FFC"/>
    <w:rsid w:val="001A2324"/>
    <w:rsid w:val="001D0117"/>
    <w:rsid w:val="001D1726"/>
    <w:rsid w:val="001E6C32"/>
    <w:rsid w:val="001E6F68"/>
    <w:rsid w:val="001E7321"/>
    <w:rsid w:val="00204321"/>
    <w:rsid w:val="002063EB"/>
    <w:rsid w:val="00211660"/>
    <w:rsid w:val="00213829"/>
    <w:rsid w:val="002214E9"/>
    <w:rsid w:val="00270DF3"/>
    <w:rsid w:val="00273439"/>
    <w:rsid w:val="00285CAD"/>
    <w:rsid w:val="0029326C"/>
    <w:rsid w:val="002B239E"/>
    <w:rsid w:val="002C2E82"/>
    <w:rsid w:val="002D1CA3"/>
    <w:rsid w:val="002F0AF7"/>
    <w:rsid w:val="00304B1F"/>
    <w:rsid w:val="003111D0"/>
    <w:rsid w:val="003202F9"/>
    <w:rsid w:val="0032477D"/>
    <w:rsid w:val="0035575D"/>
    <w:rsid w:val="003731D7"/>
    <w:rsid w:val="00386C33"/>
    <w:rsid w:val="003A1BFC"/>
    <w:rsid w:val="003B04FE"/>
    <w:rsid w:val="003B5056"/>
    <w:rsid w:val="003C4AE2"/>
    <w:rsid w:val="003F37F4"/>
    <w:rsid w:val="00400663"/>
    <w:rsid w:val="0042077F"/>
    <w:rsid w:val="004262A5"/>
    <w:rsid w:val="0044671D"/>
    <w:rsid w:val="00446FEB"/>
    <w:rsid w:val="00450D9D"/>
    <w:rsid w:val="0046013E"/>
    <w:rsid w:val="004816CD"/>
    <w:rsid w:val="004865AD"/>
    <w:rsid w:val="004A67CB"/>
    <w:rsid w:val="004B49D9"/>
    <w:rsid w:val="004C47CB"/>
    <w:rsid w:val="004C6FFC"/>
    <w:rsid w:val="004D1404"/>
    <w:rsid w:val="004E51B0"/>
    <w:rsid w:val="004F31AF"/>
    <w:rsid w:val="0050187C"/>
    <w:rsid w:val="00502110"/>
    <w:rsid w:val="00507005"/>
    <w:rsid w:val="00513DBA"/>
    <w:rsid w:val="00523A2B"/>
    <w:rsid w:val="00526D61"/>
    <w:rsid w:val="00530767"/>
    <w:rsid w:val="00544069"/>
    <w:rsid w:val="00561EAB"/>
    <w:rsid w:val="00562329"/>
    <w:rsid w:val="00566E74"/>
    <w:rsid w:val="005954DC"/>
    <w:rsid w:val="005A0152"/>
    <w:rsid w:val="005B35E8"/>
    <w:rsid w:val="005D22ED"/>
    <w:rsid w:val="005D252A"/>
    <w:rsid w:val="005D674D"/>
    <w:rsid w:val="005E1957"/>
    <w:rsid w:val="005E4E9D"/>
    <w:rsid w:val="00603175"/>
    <w:rsid w:val="00665A49"/>
    <w:rsid w:val="0066719E"/>
    <w:rsid w:val="00671172"/>
    <w:rsid w:val="0067124B"/>
    <w:rsid w:val="00683A72"/>
    <w:rsid w:val="00684768"/>
    <w:rsid w:val="006A2CB4"/>
    <w:rsid w:val="006B5626"/>
    <w:rsid w:val="006C5DEE"/>
    <w:rsid w:val="006D02EE"/>
    <w:rsid w:val="006E0A14"/>
    <w:rsid w:val="006E5B35"/>
    <w:rsid w:val="006F5CF6"/>
    <w:rsid w:val="006F790D"/>
    <w:rsid w:val="00701082"/>
    <w:rsid w:val="00711A76"/>
    <w:rsid w:val="007156DA"/>
    <w:rsid w:val="00723E71"/>
    <w:rsid w:val="007465AE"/>
    <w:rsid w:val="00776DF3"/>
    <w:rsid w:val="00791878"/>
    <w:rsid w:val="00794055"/>
    <w:rsid w:val="007C0421"/>
    <w:rsid w:val="007D73BE"/>
    <w:rsid w:val="007E2EC0"/>
    <w:rsid w:val="0080224D"/>
    <w:rsid w:val="00820A27"/>
    <w:rsid w:val="00824F56"/>
    <w:rsid w:val="0083788C"/>
    <w:rsid w:val="008448AD"/>
    <w:rsid w:val="008533D9"/>
    <w:rsid w:val="00877CC9"/>
    <w:rsid w:val="00880247"/>
    <w:rsid w:val="00885964"/>
    <w:rsid w:val="0089048B"/>
    <w:rsid w:val="008A5F4D"/>
    <w:rsid w:val="008B78AB"/>
    <w:rsid w:val="008C260A"/>
    <w:rsid w:val="008C394D"/>
    <w:rsid w:val="008C5995"/>
    <w:rsid w:val="008F5BE5"/>
    <w:rsid w:val="00902026"/>
    <w:rsid w:val="00905FF0"/>
    <w:rsid w:val="00916289"/>
    <w:rsid w:val="00923835"/>
    <w:rsid w:val="009323BF"/>
    <w:rsid w:val="00937EEA"/>
    <w:rsid w:val="00954372"/>
    <w:rsid w:val="009554C0"/>
    <w:rsid w:val="009660C2"/>
    <w:rsid w:val="00971825"/>
    <w:rsid w:val="00990F91"/>
    <w:rsid w:val="009916BD"/>
    <w:rsid w:val="009B028A"/>
    <w:rsid w:val="009B1006"/>
    <w:rsid w:val="009B2881"/>
    <w:rsid w:val="009B2F35"/>
    <w:rsid w:val="009C385E"/>
    <w:rsid w:val="009C3FFB"/>
    <w:rsid w:val="00A1028E"/>
    <w:rsid w:val="00A14939"/>
    <w:rsid w:val="00A2416C"/>
    <w:rsid w:val="00A24E53"/>
    <w:rsid w:val="00A277EF"/>
    <w:rsid w:val="00A36490"/>
    <w:rsid w:val="00A42BF2"/>
    <w:rsid w:val="00A45A67"/>
    <w:rsid w:val="00A70587"/>
    <w:rsid w:val="00A75A16"/>
    <w:rsid w:val="00A77785"/>
    <w:rsid w:val="00A86638"/>
    <w:rsid w:val="00A963C0"/>
    <w:rsid w:val="00AE4BB1"/>
    <w:rsid w:val="00AF17EA"/>
    <w:rsid w:val="00B07201"/>
    <w:rsid w:val="00B07AC8"/>
    <w:rsid w:val="00B15120"/>
    <w:rsid w:val="00B3767F"/>
    <w:rsid w:val="00B427F8"/>
    <w:rsid w:val="00B44D56"/>
    <w:rsid w:val="00B469E0"/>
    <w:rsid w:val="00B75A48"/>
    <w:rsid w:val="00B76003"/>
    <w:rsid w:val="00B95050"/>
    <w:rsid w:val="00BB1D59"/>
    <w:rsid w:val="00BC42A9"/>
    <w:rsid w:val="00BD1831"/>
    <w:rsid w:val="00BD2EBB"/>
    <w:rsid w:val="00BD79C1"/>
    <w:rsid w:val="00BE4289"/>
    <w:rsid w:val="00BF11FB"/>
    <w:rsid w:val="00BF16D5"/>
    <w:rsid w:val="00BF5EF8"/>
    <w:rsid w:val="00C03F5D"/>
    <w:rsid w:val="00C06327"/>
    <w:rsid w:val="00C22F7E"/>
    <w:rsid w:val="00C4026F"/>
    <w:rsid w:val="00C4028E"/>
    <w:rsid w:val="00C54E4D"/>
    <w:rsid w:val="00C60791"/>
    <w:rsid w:val="00C61547"/>
    <w:rsid w:val="00C6294D"/>
    <w:rsid w:val="00C63870"/>
    <w:rsid w:val="00C678B7"/>
    <w:rsid w:val="00C745D6"/>
    <w:rsid w:val="00C75335"/>
    <w:rsid w:val="00C772A8"/>
    <w:rsid w:val="00C8183E"/>
    <w:rsid w:val="00C926D1"/>
    <w:rsid w:val="00CA1B34"/>
    <w:rsid w:val="00CC49EA"/>
    <w:rsid w:val="00CC7E3E"/>
    <w:rsid w:val="00CE6316"/>
    <w:rsid w:val="00CF36F6"/>
    <w:rsid w:val="00CF407E"/>
    <w:rsid w:val="00D2159E"/>
    <w:rsid w:val="00D26D7B"/>
    <w:rsid w:val="00D428E6"/>
    <w:rsid w:val="00D5234F"/>
    <w:rsid w:val="00D54CA8"/>
    <w:rsid w:val="00D7757B"/>
    <w:rsid w:val="00D87422"/>
    <w:rsid w:val="00D874AD"/>
    <w:rsid w:val="00D91CA8"/>
    <w:rsid w:val="00DA1901"/>
    <w:rsid w:val="00DA6219"/>
    <w:rsid w:val="00DB6229"/>
    <w:rsid w:val="00DB6CD1"/>
    <w:rsid w:val="00DD6275"/>
    <w:rsid w:val="00DE0E13"/>
    <w:rsid w:val="00DE0E8D"/>
    <w:rsid w:val="00DF2B5C"/>
    <w:rsid w:val="00DF6344"/>
    <w:rsid w:val="00E003E9"/>
    <w:rsid w:val="00E1446C"/>
    <w:rsid w:val="00E40D66"/>
    <w:rsid w:val="00E4514D"/>
    <w:rsid w:val="00E57230"/>
    <w:rsid w:val="00E62A23"/>
    <w:rsid w:val="00E706C6"/>
    <w:rsid w:val="00E84F56"/>
    <w:rsid w:val="00E92EC9"/>
    <w:rsid w:val="00E95389"/>
    <w:rsid w:val="00EA1C9B"/>
    <w:rsid w:val="00EA6E31"/>
    <w:rsid w:val="00EB12FA"/>
    <w:rsid w:val="00EB35F0"/>
    <w:rsid w:val="00EB3A85"/>
    <w:rsid w:val="00EC5956"/>
    <w:rsid w:val="00EC5DBE"/>
    <w:rsid w:val="00ED0093"/>
    <w:rsid w:val="00ED7E28"/>
    <w:rsid w:val="00EE16C0"/>
    <w:rsid w:val="00EE55B2"/>
    <w:rsid w:val="00F02E93"/>
    <w:rsid w:val="00F20848"/>
    <w:rsid w:val="00F47AF9"/>
    <w:rsid w:val="00F65C89"/>
    <w:rsid w:val="00F72B84"/>
    <w:rsid w:val="00F754A9"/>
    <w:rsid w:val="00F8073B"/>
    <w:rsid w:val="00F95CF5"/>
    <w:rsid w:val="00FA2CE4"/>
    <w:rsid w:val="00FB0925"/>
    <w:rsid w:val="00FC338F"/>
    <w:rsid w:val="00FC6FEA"/>
    <w:rsid w:val="00FD5974"/>
    <w:rsid w:val="00FE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488190-7B3D-4DFB-B2AB-35443CA7C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816CD"/>
    <w:pPr>
      <w:keepNext/>
      <w:keepLines/>
      <w:widowControl/>
      <w:suppressAutoHyphens w:val="0"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-Caratterepredefinitoparagrafo">
    <w:name w:val="WW-Carattere predefinito paragrafo"/>
  </w:style>
  <w:style w:type="paragraph" w:customStyle="1" w:styleId="Normale1">
    <w:name w:val="Normale1"/>
    <w:basedOn w:val="Normale"/>
    <w:rPr>
      <w:rFonts w:ascii="Times" w:hAnsi="Times"/>
    </w:rPr>
  </w:style>
  <w:style w:type="paragraph" w:customStyle="1" w:styleId="Titolo10">
    <w:name w:val="Titolo1"/>
    <w:basedOn w:val="Normale1"/>
    <w:pPr>
      <w:tabs>
        <w:tab w:val="left" w:pos="580"/>
        <w:tab w:val="left" w:pos="1160"/>
        <w:tab w:val="left" w:pos="1840"/>
        <w:tab w:val="left" w:pos="2420"/>
        <w:tab w:val="left" w:pos="3000"/>
        <w:tab w:val="left" w:pos="3580"/>
        <w:tab w:val="left" w:pos="4160"/>
        <w:tab w:val="left" w:pos="4740"/>
        <w:tab w:val="left" w:pos="5320"/>
        <w:tab w:val="left" w:pos="5900"/>
        <w:tab w:val="left" w:pos="6480"/>
        <w:tab w:val="left" w:pos="7060"/>
        <w:tab w:val="left" w:pos="7640"/>
        <w:tab w:val="left" w:pos="8220"/>
        <w:tab w:val="left" w:pos="8800"/>
        <w:tab w:val="left" w:pos="9380"/>
        <w:tab w:val="left" w:pos="9960"/>
      </w:tabs>
      <w:jc w:val="center"/>
    </w:pPr>
    <w:rPr>
      <w:b/>
      <w:color w:val="000000"/>
    </w:rPr>
  </w:style>
  <w:style w:type="paragraph" w:customStyle="1" w:styleId="Corpodeltesto">
    <w:name w:val="Corpo del testo"/>
    <w:basedOn w:val="Normale"/>
    <w:pPr>
      <w:spacing w:after="120"/>
    </w:pPr>
  </w:style>
  <w:style w:type="paragraph" w:customStyle="1" w:styleId="Contenutotabella">
    <w:name w:val="Contenuto tabella"/>
    <w:basedOn w:val="Corpodeltesto"/>
  </w:style>
  <w:style w:type="paragraph" w:customStyle="1" w:styleId="Intestazionetabella">
    <w:name w:val="Intestazione tabella"/>
    <w:basedOn w:val="Contenutotabella"/>
    <w:pPr>
      <w:jc w:val="center"/>
    </w:pPr>
    <w:rPr>
      <w:b/>
      <w:i/>
    </w:rPr>
  </w:style>
  <w:style w:type="paragraph" w:styleId="Intestazione">
    <w:name w:val="header"/>
    <w:basedOn w:val="Normale"/>
    <w:rsid w:val="006C5DE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C5DEE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6A2CB4"/>
    <w:rPr>
      <w:color w:val="0000FF"/>
      <w:u w:val="single"/>
    </w:rPr>
  </w:style>
  <w:style w:type="paragraph" w:styleId="Testodelblocco">
    <w:name w:val="Block Text"/>
    <w:basedOn w:val="Normale"/>
    <w:rsid w:val="00C61547"/>
    <w:pPr>
      <w:spacing w:line="480" w:lineRule="auto"/>
      <w:ind w:left="227" w:right="210"/>
    </w:pPr>
    <w:rPr>
      <w:rFonts w:ascii="Arial" w:hAnsi="Arial" w:cs="Arial"/>
      <w:sz w:val="20"/>
    </w:rPr>
  </w:style>
  <w:style w:type="character" w:customStyle="1" w:styleId="Titolo1Carattere">
    <w:name w:val="Titolo 1 Carattere"/>
    <w:link w:val="Titolo1"/>
    <w:uiPriority w:val="9"/>
    <w:rsid w:val="004816CD"/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Paragrafoelenco">
    <w:name w:val="List Paragraph"/>
    <w:basedOn w:val="Normale"/>
    <w:uiPriority w:val="34"/>
    <w:qFormat/>
    <w:rsid w:val="009B2881"/>
    <w:pPr>
      <w:widowControl/>
      <w:suppressAutoHyphens w:val="0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Collegamentovisitato">
    <w:name w:val="FollowedHyperlink"/>
    <w:rsid w:val="00A963C0"/>
    <w:rPr>
      <w:color w:val="954F72"/>
      <w:u w:val="single"/>
    </w:rPr>
  </w:style>
  <w:style w:type="paragraph" w:styleId="Testofumetto">
    <w:name w:val="Balloon Text"/>
    <w:basedOn w:val="Normale"/>
    <w:link w:val="TestofumettoCarattere"/>
    <w:rsid w:val="00EE16C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EE16C0"/>
    <w:rPr>
      <w:rFonts w:ascii="Segoe UI" w:hAnsi="Segoe UI" w:cs="Segoe UI"/>
      <w:sz w:val="18"/>
      <w:szCs w:val="18"/>
    </w:rPr>
  </w:style>
  <w:style w:type="paragraph" w:customStyle="1" w:styleId="Normale2">
    <w:name w:val="Normale2"/>
    <w:basedOn w:val="Normale"/>
    <w:rsid w:val="00A277EF"/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AE3C8-8130-44DB-8FDB-502EBA6B7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SU ADEGUATA ATTREZZATURA TECNICA (Bentley SOA - MO-1-06 rev</vt:lpstr>
    </vt:vector>
  </TitlesOfParts>
  <Company/>
  <LinksUpToDate>false</LinksUpToDate>
  <CharactersWithSpaces>4442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SU ADEGUATA ATTREZZATURA TECNICA (Bentley SOA - MO-1-06 rev</dc:title>
  <dc:subject/>
  <dc:creator>Siletto</dc:creator>
  <cp:keywords/>
  <cp:lastModifiedBy>Vanaxel</cp:lastModifiedBy>
  <cp:revision>33</cp:revision>
  <cp:lastPrinted>2024-12-04T11:05:00Z</cp:lastPrinted>
  <dcterms:created xsi:type="dcterms:W3CDTF">2024-12-04T10:56:00Z</dcterms:created>
  <dcterms:modified xsi:type="dcterms:W3CDTF">2025-02-07T13:46:00Z</dcterms:modified>
</cp:coreProperties>
</file>